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3DDB98D" w14:textId="6C06D033" w:rsidR="003D2F62" w:rsidRPr="002C733E" w:rsidRDefault="003D540E" w:rsidP="002C733E">
      <w:pPr>
        <w:pStyle w:val="OENpogrubienie"/>
        <w:spacing w:line="240" w:lineRule="auto"/>
        <w:rPr>
          <w:rFonts w:ascii="Arial" w:hAnsi="Arial" w:cs="Arial"/>
          <w:szCs w:val="22"/>
        </w:rPr>
      </w:pPr>
      <w:bookmarkStart w:id="0" w:name="_Hlk116308254"/>
      <w:r>
        <w:rPr>
          <w:rFonts w:ascii="Arial" w:hAnsi="Arial" w:cs="Arial"/>
          <w:noProof/>
          <w:szCs w:val="22"/>
        </w:rPr>
        <w:drawing>
          <wp:anchor distT="0" distB="0" distL="114300" distR="114300" simplePos="0" relativeHeight="251658240" behindDoc="1" locked="0" layoutInCell="1" allowOverlap="1" wp14:anchorId="1E505309" wp14:editId="780F9B04">
            <wp:simplePos x="0" y="0"/>
            <wp:positionH relativeFrom="column">
              <wp:posOffset>-227570</wp:posOffset>
            </wp:positionH>
            <wp:positionV relativeFrom="paragraph">
              <wp:posOffset>-32241</wp:posOffset>
            </wp:positionV>
            <wp:extent cx="1819910" cy="1819910"/>
            <wp:effectExtent l="0" t="0" r="8890" b="8890"/>
            <wp:wrapNone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910" cy="1819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B18E0" w:rsidRPr="002C733E">
        <w:rPr>
          <w:rFonts w:ascii="Arial" w:hAnsi="Arial" w:cs="Arial"/>
          <w:szCs w:val="22"/>
        </w:rPr>
        <w:tab/>
      </w:r>
      <w:r w:rsidR="00565B93" w:rsidRPr="002C733E">
        <w:rPr>
          <w:rFonts w:ascii="Arial" w:hAnsi="Arial" w:cs="Arial"/>
          <w:szCs w:val="22"/>
        </w:rPr>
        <w:t>ST</w:t>
      </w:r>
      <w:r w:rsidR="007E4DB9" w:rsidRPr="002C733E">
        <w:rPr>
          <w:rFonts w:ascii="Arial" w:hAnsi="Arial" w:cs="Arial"/>
          <w:szCs w:val="22"/>
        </w:rPr>
        <w:t>RONA</w:t>
      </w:r>
      <w:r w:rsidR="00565B93" w:rsidRPr="002C733E">
        <w:rPr>
          <w:rFonts w:ascii="Arial" w:hAnsi="Arial" w:cs="Arial"/>
          <w:szCs w:val="22"/>
        </w:rPr>
        <w:t xml:space="preserve"> TYTUŁOWA</w:t>
      </w:r>
    </w:p>
    <w:p w14:paraId="5F04CBCB" w14:textId="0B87990A" w:rsidR="003D2F62" w:rsidRPr="002C733E" w:rsidRDefault="003D2F62" w:rsidP="002C733E">
      <w:pPr>
        <w:pStyle w:val="OENpogrubienie"/>
        <w:spacing w:line="240" w:lineRule="auto"/>
        <w:rPr>
          <w:rFonts w:ascii="Arial" w:hAnsi="Arial" w:cs="Arial"/>
          <w:b w:val="0"/>
          <w:szCs w:val="22"/>
        </w:rPr>
      </w:pPr>
      <w:r w:rsidRPr="002C733E">
        <w:rPr>
          <w:rFonts w:ascii="Arial" w:hAnsi="Arial" w:cs="Arial"/>
          <w:b w:val="0"/>
          <w:szCs w:val="22"/>
        </w:rPr>
        <w:t xml:space="preserve">PROJEKTU </w:t>
      </w:r>
      <w:r w:rsidR="005D55CB" w:rsidRPr="002C733E">
        <w:rPr>
          <w:rFonts w:ascii="Arial" w:hAnsi="Arial" w:cs="Arial"/>
          <w:b w:val="0"/>
          <w:szCs w:val="22"/>
        </w:rPr>
        <w:t>ARCHITEKTONICZNO-</w:t>
      </w:r>
      <w:r w:rsidR="00571330" w:rsidRPr="002C733E">
        <w:rPr>
          <w:rFonts w:ascii="Arial" w:hAnsi="Arial" w:cs="Arial"/>
          <w:b w:val="0"/>
          <w:szCs w:val="22"/>
        </w:rPr>
        <w:t>BUDOWLAN</w:t>
      </w:r>
      <w:r w:rsidR="007A4742" w:rsidRPr="002C733E">
        <w:rPr>
          <w:rFonts w:ascii="Arial" w:hAnsi="Arial" w:cs="Arial"/>
          <w:b w:val="0"/>
          <w:szCs w:val="22"/>
        </w:rPr>
        <w:t>EGO</w:t>
      </w:r>
    </w:p>
    <w:bookmarkEnd w:id="0"/>
    <w:p w14:paraId="26635968" w14:textId="77777777" w:rsidR="00E245CF" w:rsidRPr="002C733E" w:rsidRDefault="00E245CF" w:rsidP="002C733E">
      <w:pPr>
        <w:pStyle w:val="OENpogrubienie"/>
        <w:spacing w:line="240" w:lineRule="auto"/>
        <w:rPr>
          <w:rFonts w:ascii="Arial" w:hAnsi="Arial" w:cs="Arial"/>
          <w:b w:val="0"/>
          <w:szCs w:val="22"/>
        </w:rPr>
      </w:pPr>
    </w:p>
    <w:tbl>
      <w:tblPr>
        <w:tblpPr w:leftFromText="141" w:rightFromText="141" w:vertAnchor="text" w:horzAnchor="margin" w:tblpX="-72" w:tblpY="-247"/>
        <w:tblOverlap w:val="never"/>
        <w:tblW w:w="509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59"/>
        <w:gridCol w:w="4946"/>
        <w:gridCol w:w="3052"/>
      </w:tblGrid>
      <w:tr w:rsidR="007E4DB9" w:rsidRPr="002C733E" w14:paraId="621DA39C" w14:textId="77777777" w:rsidTr="00C87517">
        <w:trPr>
          <w:cantSplit/>
          <w:trHeight w:val="1384"/>
        </w:trPr>
        <w:tc>
          <w:tcPr>
            <w:tcW w:w="9957" w:type="dxa"/>
            <w:gridSpan w:val="3"/>
            <w:vAlign w:val="center"/>
          </w:tcPr>
          <w:p w14:paraId="3F3471B1" w14:textId="184C0995" w:rsidR="007E4DB9" w:rsidRPr="002C733E" w:rsidRDefault="007E4DB9" w:rsidP="002C733E">
            <w:pPr>
              <w:rPr>
                <w:rFonts w:cs="Arial"/>
                <w:sz w:val="22"/>
                <w:szCs w:val="22"/>
              </w:rPr>
            </w:pPr>
            <w:r w:rsidRPr="002C733E">
              <w:rPr>
                <w:rFonts w:cs="Arial"/>
                <w:sz w:val="22"/>
                <w:szCs w:val="22"/>
              </w:rPr>
              <w:t>JEDNOSTKA PROJEKTOWA</w:t>
            </w:r>
          </w:p>
          <w:p w14:paraId="46F534B2" w14:textId="6936E222" w:rsidR="007F3B2E" w:rsidRPr="002C733E" w:rsidRDefault="007E4DB9" w:rsidP="002C733E">
            <w:pPr>
              <w:pStyle w:val="Tekstpodstawowy"/>
              <w:jc w:val="left"/>
              <w:rPr>
                <w:b/>
                <w:bCs/>
                <w:sz w:val="22"/>
                <w:szCs w:val="22"/>
              </w:rPr>
            </w:pPr>
            <w:r w:rsidRPr="002C733E">
              <w:rPr>
                <w:b/>
                <w:bCs/>
                <w:sz w:val="22"/>
                <w:szCs w:val="22"/>
              </w:rPr>
              <w:t xml:space="preserve"> </w:t>
            </w:r>
          </w:p>
          <w:p w14:paraId="1EEDAD7C" w14:textId="77777777" w:rsidR="00F33339" w:rsidRPr="00F33339" w:rsidRDefault="00F33339" w:rsidP="00F33339">
            <w:pPr>
              <w:pStyle w:val="HTML-wstpniesformatowany"/>
              <w:shd w:val="clear" w:color="auto" w:fill="FFFFFF"/>
              <w:ind w:left="1985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F33339">
              <w:rPr>
                <w:rFonts w:ascii="Arial" w:hAnsi="Arial" w:cs="Arial"/>
                <w:b/>
                <w:bCs/>
                <w:sz w:val="22"/>
                <w:szCs w:val="22"/>
              </w:rPr>
              <w:t>ML-PROJEKT Maciej Łączny</w:t>
            </w:r>
          </w:p>
          <w:p w14:paraId="1F25359B" w14:textId="77777777" w:rsidR="00F33339" w:rsidRPr="00F33339" w:rsidRDefault="00F33339" w:rsidP="00F33339">
            <w:pPr>
              <w:pStyle w:val="HTML-wstpniesformatowany"/>
              <w:shd w:val="clear" w:color="auto" w:fill="FFFFFF"/>
              <w:ind w:left="1985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F33339">
              <w:rPr>
                <w:rFonts w:ascii="Arial" w:hAnsi="Arial" w:cs="Arial"/>
                <w:b/>
                <w:bCs/>
                <w:sz w:val="22"/>
                <w:szCs w:val="22"/>
              </w:rPr>
              <w:t>os. Dąbrowszczaków 12 m.11</w:t>
            </w:r>
          </w:p>
          <w:p w14:paraId="718640B1" w14:textId="77777777" w:rsidR="00F33339" w:rsidRPr="00F33339" w:rsidRDefault="00F33339" w:rsidP="00F33339">
            <w:pPr>
              <w:pStyle w:val="HTML-wstpniesformatowany"/>
              <w:shd w:val="clear" w:color="auto" w:fill="FFFFFF"/>
              <w:ind w:left="1985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F33339">
              <w:rPr>
                <w:rFonts w:ascii="Arial" w:hAnsi="Arial" w:cs="Arial"/>
                <w:b/>
                <w:bCs/>
                <w:sz w:val="22"/>
                <w:szCs w:val="22"/>
              </w:rPr>
              <w:t>62-020 Swarzędz</w:t>
            </w:r>
          </w:p>
          <w:p w14:paraId="1E2A9187" w14:textId="7245EDDB" w:rsidR="007F3B2E" w:rsidRPr="002C733E" w:rsidRDefault="007F3B2E" w:rsidP="00F33339">
            <w:pPr>
              <w:pStyle w:val="Tekstpodstawowy"/>
              <w:jc w:val="left"/>
              <w:rPr>
                <w:b/>
                <w:bCs/>
                <w:sz w:val="22"/>
                <w:szCs w:val="22"/>
              </w:rPr>
            </w:pPr>
            <w:r w:rsidRPr="002C733E">
              <w:rPr>
                <w:b/>
                <w:bCs/>
                <w:sz w:val="22"/>
                <w:szCs w:val="22"/>
              </w:rPr>
              <w:t xml:space="preserve">                             </w:t>
            </w:r>
          </w:p>
        </w:tc>
      </w:tr>
      <w:tr w:rsidR="007E4DB9" w:rsidRPr="002C733E" w14:paraId="61D4857D" w14:textId="77777777" w:rsidTr="00C87517">
        <w:trPr>
          <w:cantSplit/>
          <w:trHeight w:val="83"/>
        </w:trPr>
        <w:tc>
          <w:tcPr>
            <w:tcW w:w="9957" w:type="dxa"/>
            <w:gridSpan w:val="3"/>
          </w:tcPr>
          <w:p w14:paraId="261A8106" w14:textId="77777777" w:rsidR="007E4DB9" w:rsidRPr="002C733E" w:rsidRDefault="007E4DB9" w:rsidP="002C733E">
            <w:pPr>
              <w:pStyle w:val="Pentagram"/>
              <w:rPr>
                <w:rFonts w:ascii="Arial" w:hAnsi="Arial" w:cs="Arial"/>
                <w:sz w:val="22"/>
                <w:szCs w:val="22"/>
                <w:lang w:val="de-DE"/>
              </w:rPr>
            </w:pPr>
          </w:p>
        </w:tc>
      </w:tr>
      <w:tr w:rsidR="007E4DB9" w:rsidRPr="002C733E" w14:paraId="7584D507" w14:textId="77777777" w:rsidTr="00C87517">
        <w:trPr>
          <w:cantSplit/>
          <w:trHeight w:hRule="exact" w:val="911"/>
        </w:trPr>
        <w:tc>
          <w:tcPr>
            <w:tcW w:w="1959" w:type="dxa"/>
            <w:vAlign w:val="center"/>
          </w:tcPr>
          <w:p w14:paraId="31120319" w14:textId="77777777" w:rsidR="007E4DB9" w:rsidRPr="002C733E" w:rsidRDefault="007E4DB9" w:rsidP="002C733E">
            <w:pPr>
              <w:ind w:left="52"/>
              <w:rPr>
                <w:rFonts w:cs="Arial"/>
                <w:sz w:val="22"/>
                <w:szCs w:val="22"/>
              </w:rPr>
            </w:pPr>
            <w:r w:rsidRPr="002C733E">
              <w:rPr>
                <w:rFonts w:cs="Arial"/>
                <w:sz w:val="22"/>
                <w:szCs w:val="22"/>
              </w:rPr>
              <w:t>Nazwa zamierzenia budowlanego:</w:t>
            </w:r>
          </w:p>
        </w:tc>
        <w:tc>
          <w:tcPr>
            <w:tcW w:w="7998" w:type="dxa"/>
            <w:gridSpan w:val="2"/>
            <w:vAlign w:val="center"/>
          </w:tcPr>
          <w:p w14:paraId="3161061B" w14:textId="2CDF07B6" w:rsidR="00F33339" w:rsidRPr="00F33339" w:rsidRDefault="00164E5C" w:rsidP="00F33339">
            <w:pPr>
              <w:autoSpaceDE w:val="0"/>
              <w:autoSpaceDN w:val="0"/>
              <w:adjustRightInd w:val="0"/>
              <w:rPr>
                <w:rFonts w:cs="Arial"/>
                <w:b/>
                <w:sz w:val="22"/>
                <w:szCs w:val="22"/>
              </w:rPr>
            </w:pPr>
            <w:r>
              <w:rPr>
                <w:rFonts w:cs="Arial"/>
                <w:b/>
                <w:sz w:val="22"/>
                <w:szCs w:val="22"/>
              </w:rPr>
              <w:t>Przebudowa</w:t>
            </w:r>
            <w:r w:rsidR="00F33339" w:rsidRPr="00F33339">
              <w:rPr>
                <w:rFonts w:cs="Arial"/>
                <w:b/>
                <w:sz w:val="22"/>
                <w:szCs w:val="22"/>
              </w:rPr>
              <w:t xml:space="preserve"> istniejącej instalacji </w:t>
            </w:r>
          </w:p>
          <w:p w14:paraId="72340841" w14:textId="2E3EA3F7" w:rsidR="00F33339" w:rsidRPr="00F33339" w:rsidRDefault="00F33339" w:rsidP="00F33339">
            <w:pPr>
              <w:autoSpaceDE w:val="0"/>
              <w:autoSpaceDN w:val="0"/>
              <w:adjustRightInd w:val="0"/>
              <w:rPr>
                <w:rFonts w:cs="Arial"/>
                <w:b/>
                <w:sz w:val="22"/>
                <w:szCs w:val="22"/>
              </w:rPr>
            </w:pPr>
            <w:r w:rsidRPr="00F33339">
              <w:rPr>
                <w:rFonts w:cs="Arial"/>
                <w:b/>
                <w:sz w:val="22"/>
                <w:szCs w:val="22"/>
              </w:rPr>
              <w:t>kanalizacji sanitarnej i deszczowej</w:t>
            </w:r>
          </w:p>
          <w:p w14:paraId="1B0DA522" w14:textId="55C4289F" w:rsidR="007E4DB9" w:rsidRPr="002C733E" w:rsidRDefault="007E4DB9" w:rsidP="002C733E">
            <w:pPr>
              <w:pStyle w:val="Tekstpodstawowy2"/>
              <w:tabs>
                <w:tab w:val="left" w:pos="-4253"/>
                <w:tab w:val="left" w:pos="0"/>
              </w:tabs>
              <w:ind w:right="0"/>
              <w:rPr>
                <w:rFonts w:cs="Arial"/>
                <w:b/>
                <w:sz w:val="22"/>
                <w:szCs w:val="22"/>
              </w:rPr>
            </w:pPr>
          </w:p>
        </w:tc>
      </w:tr>
      <w:tr w:rsidR="007E4DB9" w:rsidRPr="002C733E" w14:paraId="5B290235" w14:textId="77777777" w:rsidTr="00206A9B">
        <w:trPr>
          <w:cantSplit/>
          <w:trHeight w:hRule="exact" w:val="863"/>
        </w:trPr>
        <w:tc>
          <w:tcPr>
            <w:tcW w:w="1959" w:type="dxa"/>
            <w:vAlign w:val="center"/>
          </w:tcPr>
          <w:p w14:paraId="03ED58EB" w14:textId="77777777" w:rsidR="007E4DB9" w:rsidRPr="002C733E" w:rsidRDefault="007E4DB9" w:rsidP="002C733E">
            <w:pPr>
              <w:ind w:left="52"/>
              <w:rPr>
                <w:rFonts w:cs="Arial"/>
                <w:bCs/>
                <w:sz w:val="22"/>
                <w:szCs w:val="22"/>
              </w:rPr>
            </w:pPr>
            <w:r w:rsidRPr="002C733E">
              <w:rPr>
                <w:rFonts w:cs="Arial"/>
                <w:bCs/>
                <w:sz w:val="22"/>
                <w:szCs w:val="22"/>
              </w:rPr>
              <w:t>Adres</w:t>
            </w:r>
          </w:p>
          <w:p w14:paraId="4378EE16" w14:textId="77777777" w:rsidR="007E4DB9" w:rsidRPr="002C733E" w:rsidRDefault="007E4DB9" w:rsidP="002C733E">
            <w:pPr>
              <w:ind w:left="52"/>
              <w:rPr>
                <w:rFonts w:cs="Arial"/>
                <w:bCs/>
                <w:sz w:val="22"/>
                <w:szCs w:val="22"/>
              </w:rPr>
            </w:pPr>
            <w:r w:rsidRPr="002C733E">
              <w:rPr>
                <w:rFonts w:cs="Arial"/>
                <w:bCs/>
                <w:sz w:val="22"/>
                <w:szCs w:val="22"/>
              </w:rPr>
              <w:t>obiektu budowlanego:</w:t>
            </w:r>
          </w:p>
        </w:tc>
        <w:tc>
          <w:tcPr>
            <w:tcW w:w="7998" w:type="dxa"/>
            <w:gridSpan w:val="2"/>
            <w:vAlign w:val="center"/>
          </w:tcPr>
          <w:p w14:paraId="11529D1C" w14:textId="1685DDE8" w:rsidR="007E4DB9" w:rsidRPr="002C733E" w:rsidRDefault="007E4DB9" w:rsidP="002C733E">
            <w:pPr>
              <w:pStyle w:val="Tekstpodstawowy"/>
              <w:jc w:val="left"/>
              <w:rPr>
                <w:b/>
                <w:sz w:val="22"/>
                <w:szCs w:val="22"/>
              </w:rPr>
            </w:pPr>
            <w:r w:rsidRPr="002C733E">
              <w:rPr>
                <w:b/>
                <w:sz w:val="22"/>
                <w:szCs w:val="22"/>
              </w:rPr>
              <w:t xml:space="preserve">ul.  </w:t>
            </w:r>
            <w:r w:rsidR="003315CB" w:rsidRPr="002C733E">
              <w:rPr>
                <w:b/>
                <w:sz w:val="22"/>
                <w:szCs w:val="22"/>
              </w:rPr>
              <w:t>Grunwaldzka 6</w:t>
            </w:r>
          </w:p>
          <w:p w14:paraId="2961E9DB" w14:textId="2F502221" w:rsidR="007E4DB9" w:rsidRPr="002C733E" w:rsidRDefault="003315CB" w:rsidP="002C733E">
            <w:pPr>
              <w:pStyle w:val="Tekstpodstawowy"/>
              <w:jc w:val="left"/>
              <w:rPr>
                <w:b/>
                <w:sz w:val="22"/>
                <w:szCs w:val="22"/>
              </w:rPr>
            </w:pPr>
            <w:r w:rsidRPr="002C733E">
              <w:rPr>
                <w:b/>
                <w:sz w:val="22"/>
                <w:szCs w:val="22"/>
              </w:rPr>
              <w:t>60-780</w:t>
            </w:r>
            <w:r w:rsidRPr="002C733E">
              <w:rPr>
                <w:color w:val="70757A"/>
                <w:sz w:val="22"/>
                <w:szCs w:val="22"/>
                <w:shd w:val="clear" w:color="auto" w:fill="FFFFFF"/>
              </w:rPr>
              <w:t xml:space="preserve"> </w:t>
            </w:r>
            <w:r w:rsidR="007E4DB9" w:rsidRPr="002C733E">
              <w:rPr>
                <w:b/>
                <w:sz w:val="22"/>
                <w:szCs w:val="22"/>
              </w:rPr>
              <w:t>Poznań</w:t>
            </w:r>
          </w:p>
          <w:p w14:paraId="2C553041" w14:textId="77777777" w:rsidR="007E4DB9" w:rsidRPr="002C733E" w:rsidRDefault="007E4DB9" w:rsidP="002C733E">
            <w:pPr>
              <w:autoSpaceDE w:val="0"/>
              <w:autoSpaceDN w:val="0"/>
              <w:adjustRightInd w:val="0"/>
              <w:ind w:left="94"/>
              <w:rPr>
                <w:rFonts w:cs="Arial"/>
                <w:b/>
                <w:sz w:val="22"/>
                <w:szCs w:val="22"/>
              </w:rPr>
            </w:pPr>
          </w:p>
        </w:tc>
      </w:tr>
      <w:tr w:rsidR="007E4DB9" w:rsidRPr="002C733E" w14:paraId="47582C92" w14:textId="77777777" w:rsidTr="00206A9B">
        <w:trPr>
          <w:cantSplit/>
          <w:trHeight w:hRule="exact" w:val="860"/>
        </w:trPr>
        <w:tc>
          <w:tcPr>
            <w:tcW w:w="1959" w:type="dxa"/>
            <w:vAlign w:val="center"/>
          </w:tcPr>
          <w:p w14:paraId="4F4687DD" w14:textId="77777777" w:rsidR="007E4DB9" w:rsidRPr="002C733E" w:rsidRDefault="007E4DB9" w:rsidP="002C733E">
            <w:pPr>
              <w:ind w:left="52"/>
              <w:rPr>
                <w:rFonts w:cs="Arial"/>
                <w:sz w:val="22"/>
                <w:szCs w:val="22"/>
              </w:rPr>
            </w:pPr>
            <w:r w:rsidRPr="002C733E">
              <w:rPr>
                <w:rFonts w:cs="Arial"/>
                <w:sz w:val="22"/>
                <w:szCs w:val="22"/>
              </w:rPr>
              <w:t>Kategoria</w:t>
            </w:r>
          </w:p>
          <w:p w14:paraId="5FD7169B" w14:textId="77777777" w:rsidR="007E4DB9" w:rsidRPr="002C733E" w:rsidRDefault="007E4DB9" w:rsidP="002C733E">
            <w:pPr>
              <w:ind w:left="52"/>
              <w:rPr>
                <w:rFonts w:cs="Arial"/>
                <w:bCs/>
                <w:sz w:val="22"/>
                <w:szCs w:val="22"/>
              </w:rPr>
            </w:pPr>
            <w:r w:rsidRPr="002C733E">
              <w:rPr>
                <w:rFonts w:cs="Arial"/>
                <w:sz w:val="22"/>
                <w:szCs w:val="22"/>
              </w:rPr>
              <w:t>obiektu budowlanego:</w:t>
            </w:r>
          </w:p>
        </w:tc>
        <w:tc>
          <w:tcPr>
            <w:tcW w:w="7998" w:type="dxa"/>
            <w:gridSpan w:val="2"/>
            <w:vAlign w:val="center"/>
          </w:tcPr>
          <w:p w14:paraId="598B12AC" w14:textId="4C26D728" w:rsidR="007E4DB9" w:rsidRPr="002C733E" w:rsidRDefault="003315CB" w:rsidP="002C733E">
            <w:pPr>
              <w:autoSpaceDE w:val="0"/>
              <w:autoSpaceDN w:val="0"/>
              <w:adjustRightInd w:val="0"/>
              <w:rPr>
                <w:rFonts w:cs="Arial"/>
                <w:b/>
                <w:sz w:val="22"/>
                <w:szCs w:val="22"/>
              </w:rPr>
            </w:pPr>
            <w:r w:rsidRPr="002C733E">
              <w:rPr>
                <w:rFonts w:cs="Arial"/>
                <w:b/>
                <w:sz w:val="22"/>
                <w:szCs w:val="22"/>
              </w:rPr>
              <w:t>IX</w:t>
            </w:r>
          </w:p>
        </w:tc>
      </w:tr>
      <w:tr w:rsidR="007E4DB9" w:rsidRPr="002C733E" w14:paraId="45514D4E" w14:textId="77777777" w:rsidTr="00206A9B">
        <w:trPr>
          <w:cantSplit/>
          <w:trHeight w:hRule="exact" w:val="1682"/>
        </w:trPr>
        <w:tc>
          <w:tcPr>
            <w:tcW w:w="1959" w:type="dxa"/>
            <w:vAlign w:val="center"/>
          </w:tcPr>
          <w:p w14:paraId="1CB2BFF2" w14:textId="77777777" w:rsidR="007E4DB9" w:rsidRPr="002C733E" w:rsidRDefault="007E4DB9" w:rsidP="002C733E">
            <w:pPr>
              <w:ind w:left="52"/>
              <w:rPr>
                <w:rFonts w:cs="Arial"/>
                <w:sz w:val="22"/>
                <w:szCs w:val="22"/>
              </w:rPr>
            </w:pPr>
            <w:r w:rsidRPr="002C733E">
              <w:rPr>
                <w:rFonts w:cs="Arial"/>
                <w:sz w:val="22"/>
                <w:szCs w:val="22"/>
              </w:rPr>
              <w:t>Jednostka ewidencyjna, obręb i numery działek ewidencyjnych obiektu:</w:t>
            </w:r>
          </w:p>
        </w:tc>
        <w:tc>
          <w:tcPr>
            <w:tcW w:w="7998" w:type="dxa"/>
            <w:gridSpan w:val="2"/>
            <w:vAlign w:val="center"/>
          </w:tcPr>
          <w:p w14:paraId="107A77C4" w14:textId="62F7531C" w:rsidR="007E4DB9" w:rsidRPr="002C733E" w:rsidRDefault="007E4DB9" w:rsidP="002C733E">
            <w:pPr>
              <w:autoSpaceDE w:val="0"/>
              <w:autoSpaceDN w:val="0"/>
              <w:adjustRightInd w:val="0"/>
              <w:ind w:left="26"/>
              <w:rPr>
                <w:rFonts w:cs="Arial"/>
                <w:b/>
                <w:sz w:val="22"/>
                <w:szCs w:val="22"/>
              </w:rPr>
            </w:pPr>
            <w:r w:rsidRPr="002C733E">
              <w:rPr>
                <w:rFonts w:cs="Arial"/>
                <w:b/>
                <w:sz w:val="22"/>
                <w:szCs w:val="22"/>
              </w:rPr>
              <w:t xml:space="preserve">Poznań, obręb </w:t>
            </w:r>
            <w:r w:rsidR="007E16EE" w:rsidRPr="002C733E">
              <w:rPr>
                <w:rFonts w:cs="Arial"/>
                <w:b/>
                <w:sz w:val="22"/>
                <w:szCs w:val="22"/>
              </w:rPr>
              <w:t>Łaza</w:t>
            </w:r>
            <w:r w:rsidR="007F3B2E" w:rsidRPr="002C733E">
              <w:rPr>
                <w:rFonts w:cs="Arial"/>
                <w:b/>
                <w:sz w:val="22"/>
                <w:szCs w:val="22"/>
              </w:rPr>
              <w:t>r</w:t>
            </w:r>
            <w:r w:rsidR="007E16EE" w:rsidRPr="002C733E">
              <w:rPr>
                <w:rFonts w:cs="Arial"/>
                <w:b/>
                <w:sz w:val="22"/>
                <w:szCs w:val="22"/>
              </w:rPr>
              <w:t>z</w:t>
            </w:r>
            <w:r w:rsidRPr="002C733E">
              <w:rPr>
                <w:rFonts w:cs="Arial"/>
                <w:b/>
                <w:sz w:val="22"/>
                <w:szCs w:val="22"/>
              </w:rPr>
              <w:t xml:space="preserve">, arkusz </w:t>
            </w:r>
            <w:r w:rsidR="007E16EE" w:rsidRPr="002C733E">
              <w:rPr>
                <w:rFonts w:cs="Arial"/>
                <w:b/>
                <w:sz w:val="22"/>
                <w:szCs w:val="22"/>
              </w:rPr>
              <w:t>8</w:t>
            </w:r>
            <w:r w:rsidRPr="002C733E">
              <w:rPr>
                <w:rFonts w:cs="Arial"/>
                <w:b/>
                <w:sz w:val="22"/>
                <w:szCs w:val="22"/>
              </w:rPr>
              <w:t xml:space="preserve">, dz. nr </w:t>
            </w:r>
            <w:r w:rsidR="007E16EE" w:rsidRPr="002C733E">
              <w:rPr>
                <w:rFonts w:cs="Arial"/>
                <w:b/>
                <w:sz w:val="22"/>
                <w:szCs w:val="22"/>
              </w:rPr>
              <w:t>34/9</w:t>
            </w:r>
          </w:p>
        </w:tc>
      </w:tr>
      <w:tr w:rsidR="007E4DB9" w:rsidRPr="002C733E" w14:paraId="0A25A75C" w14:textId="77777777" w:rsidTr="00C87517">
        <w:trPr>
          <w:cantSplit/>
          <w:trHeight w:val="888"/>
        </w:trPr>
        <w:tc>
          <w:tcPr>
            <w:tcW w:w="1959" w:type="dxa"/>
            <w:vAlign w:val="center"/>
          </w:tcPr>
          <w:p w14:paraId="5B0F7E87" w14:textId="77777777" w:rsidR="007E4DB9" w:rsidRPr="002C733E" w:rsidRDefault="007E4DB9" w:rsidP="002C733E">
            <w:pPr>
              <w:ind w:left="52"/>
              <w:rPr>
                <w:rFonts w:cs="Arial"/>
                <w:sz w:val="22"/>
                <w:szCs w:val="22"/>
              </w:rPr>
            </w:pPr>
            <w:r w:rsidRPr="002C733E">
              <w:rPr>
                <w:rFonts w:cs="Arial"/>
                <w:sz w:val="22"/>
                <w:szCs w:val="22"/>
              </w:rPr>
              <w:t>Inwestor:</w:t>
            </w:r>
          </w:p>
        </w:tc>
        <w:tc>
          <w:tcPr>
            <w:tcW w:w="7998" w:type="dxa"/>
            <w:gridSpan w:val="2"/>
            <w:vAlign w:val="center"/>
          </w:tcPr>
          <w:p w14:paraId="497C74FB" w14:textId="77777777" w:rsidR="007E16EE" w:rsidRPr="002C733E" w:rsidRDefault="007E16EE" w:rsidP="002C733E">
            <w:pPr>
              <w:pStyle w:val="Tekstpodstawowy"/>
              <w:jc w:val="left"/>
              <w:rPr>
                <w:b/>
                <w:sz w:val="22"/>
                <w:szCs w:val="22"/>
              </w:rPr>
            </w:pPr>
            <w:r w:rsidRPr="002C733E">
              <w:rPr>
                <w:b/>
                <w:sz w:val="22"/>
                <w:szCs w:val="22"/>
              </w:rPr>
              <w:t>Uniwersytet im. Adama Mickiewicza w Poznaniu</w:t>
            </w:r>
          </w:p>
          <w:p w14:paraId="6826AAF3" w14:textId="77777777" w:rsidR="007E4DB9" w:rsidRPr="002C733E" w:rsidRDefault="007E16EE" w:rsidP="002C733E">
            <w:pPr>
              <w:autoSpaceDE w:val="0"/>
              <w:autoSpaceDN w:val="0"/>
              <w:adjustRightInd w:val="0"/>
              <w:rPr>
                <w:rFonts w:cs="Arial"/>
                <w:b/>
                <w:sz w:val="22"/>
                <w:szCs w:val="22"/>
              </w:rPr>
            </w:pPr>
            <w:r w:rsidRPr="002C733E">
              <w:rPr>
                <w:rFonts w:cs="Arial"/>
                <w:b/>
                <w:sz w:val="22"/>
                <w:szCs w:val="22"/>
              </w:rPr>
              <w:t>ul. H. Wieniawskiego 1</w:t>
            </w:r>
          </w:p>
          <w:p w14:paraId="4EF4386E" w14:textId="107BA793" w:rsidR="007F3B2E" w:rsidRPr="002C733E" w:rsidRDefault="007F3B2E" w:rsidP="002C733E">
            <w:pPr>
              <w:autoSpaceDE w:val="0"/>
              <w:autoSpaceDN w:val="0"/>
              <w:adjustRightInd w:val="0"/>
              <w:rPr>
                <w:rFonts w:cs="Arial"/>
                <w:sz w:val="22"/>
                <w:szCs w:val="22"/>
              </w:rPr>
            </w:pPr>
            <w:r w:rsidRPr="002C733E">
              <w:rPr>
                <w:rFonts w:cs="Arial"/>
                <w:b/>
                <w:sz w:val="22"/>
                <w:szCs w:val="22"/>
              </w:rPr>
              <w:t>61-712 Poznań</w:t>
            </w:r>
          </w:p>
        </w:tc>
      </w:tr>
      <w:tr w:rsidR="007E4DB9" w:rsidRPr="002C733E" w14:paraId="4005C93C" w14:textId="77777777" w:rsidTr="00C87517">
        <w:trPr>
          <w:gridAfter w:val="2"/>
          <w:wAfter w:w="7998" w:type="dxa"/>
          <w:cantSplit/>
          <w:trHeight w:val="70"/>
        </w:trPr>
        <w:tc>
          <w:tcPr>
            <w:tcW w:w="1959" w:type="dxa"/>
          </w:tcPr>
          <w:p w14:paraId="61922E44" w14:textId="77777777" w:rsidR="007E4DB9" w:rsidRPr="002C733E" w:rsidRDefault="007E4DB9" w:rsidP="002C733E">
            <w:pPr>
              <w:ind w:left="52"/>
              <w:rPr>
                <w:rFonts w:cs="Arial"/>
                <w:sz w:val="22"/>
                <w:szCs w:val="22"/>
              </w:rPr>
            </w:pPr>
          </w:p>
        </w:tc>
      </w:tr>
      <w:tr w:rsidR="007E4DB9" w:rsidRPr="002C733E" w14:paraId="2A71D7BD" w14:textId="77777777" w:rsidTr="00C87517">
        <w:trPr>
          <w:cantSplit/>
          <w:trHeight w:hRule="exact" w:val="696"/>
        </w:trPr>
        <w:tc>
          <w:tcPr>
            <w:tcW w:w="1959" w:type="dxa"/>
            <w:vAlign w:val="center"/>
          </w:tcPr>
          <w:p w14:paraId="3905D72B" w14:textId="77777777" w:rsidR="007E4DB9" w:rsidRPr="002C733E" w:rsidRDefault="007E4DB9" w:rsidP="002C733E">
            <w:pPr>
              <w:ind w:left="52"/>
              <w:rPr>
                <w:rFonts w:cs="Arial"/>
                <w:b/>
                <w:sz w:val="22"/>
                <w:szCs w:val="22"/>
              </w:rPr>
            </w:pPr>
            <w:r w:rsidRPr="002C733E">
              <w:rPr>
                <w:rFonts w:cs="Arial"/>
                <w:sz w:val="22"/>
                <w:szCs w:val="22"/>
              </w:rPr>
              <w:t>Stadium:</w:t>
            </w:r>
          </w:p>
        </w:tc>
        <w:tc>
          <w:tcPr>
            <w:tcW w:w="4946" w:type="dxa"/>
            <w:vAlign w:val="center"/>
          </w:tcPr>
          <w:p w14:paraId="301C5454" w14:textId="77777777" w:rsidR="007E4DB9" w:rsidRPr="002C733E" w:rsidRDefault="007E4DB9" w:rsidP="002C733E">
            <w:pPr>
              <w:pStyle w:val="OENpogrubienie"/>
              <w:spacing w:line="240" w:lineRule="auto"/>
              <w:rPr>
                <w:rFonts w:ascii="Arial" w:hAnsi="Arial" w:cs="Arial"/>
                <w:bCs/>
                <w:szCs w:val="22"/>
              </w:rPr>
            </w:pPr>
          </w:p>
          <w:p w14:paraId="49DBEDD6" w14:textId="532D0DFD" w:rsidR="007E4DB9" w:rsidRPr="002C733E" w:rsidRDefault="007E4DB9" w:rsidP="002C733E">
            <w:pPr>
              <w:pStyle w:val="OENpogrubienie"/>
              <w:spacing w:line="240" w:lineRule="auto"/>
              <w:rPr>
                <w:rFonts w:ascii="Arial" w:hAnsi="Arial" w:cs="Arial"/>
                <w:bCs/>
                <w:szCs w:val="22"/>
              </w:rPr>
            </w:pPr>
            <w:r w:rsidRPr="002C733E">
              <w:rPr>
                <w:rFonts w:ascii="Arial" w:hAnsi="Arial" w:cs="Arial"/>
                <w:bCs/>
                <w:szCs w:val="22"/>
              </w:rPr>
              <w:t>PROJEKT BUDOWLANY</w:t>
            </w:r>
          </w:p>
          <w:p w14:paraId="154003FC" w14:textId="77777777" w:rsidR="007E4DB9" w:rsidRPr="002C733E" w:rsidRDefault="007E4DB9" w:rsidP="002C733E">
            <w:pPr>
              <w:pStyle w:val="Nagwek"/>
              <w:tabs>
                <w:tab w:val="clear" w:pos="4536"/>
                <w:tab w:val="clear" w:pos="9072"/>
              </w:tabs>
              <w:ind w:left="94"/>
              <w:rPr>
                <w:rFonts w:cs="Arial"/>
                <w:b/>
                <w:sz w:val="22"/>
                <w:szCs w:val="22"/>
              </w:rPr>
            </w:pPr>
          </w:p>
        </w:tc>
        <w:tc>
          <w:tcPr>
            <w:tcW w:w="3052" w:type="dxa"/>
            <w:vAlign w:val="center"/>
          </w:tcPr>
          <w:p w14:paraId="53E59AD6" w14:textId="77777777" w:rsidR="007E4DB9" w:rsidRPr="002C733E" w:rsidRDefault="007E4DB9" w:rsidP="002C733E">
            <w:pPr>
              <w:pStyle w:val="Nagwek"/>
              <w:tabs>
                <w:tab w:val="clear" w:pos="4536"/>
                <w:tab w:val="clear" w:pos="9072"/>
              </w:tabs>
              <w:ind w:left="94"/>
              <w:rPr>
                <w:rFonts w:cs="Arial"/>
                <w:b/>
                <w:sz w:val="22"/>
                <w:szCs w:val="22"/>
              </w:rPr>
            </w:pPr>
          </w:p>
        </w:tc>
      </w:tr>
      <w:tr w:rsidR="007E4DB9" w:rsidRPr="002C733E" w14:paraId="347F995A" w14:textId="77777777" w:rsidTr="00C87517">
        <w:trPr>
          <w:cantSplit/>
          <w:trHeight w:val="1583"/>
        </w:trPr>
        <w:tc>
          <w:tcPr>
            <w:tcW w:w="1959" w:type="dxa"/>
            <w:vAlign w:val="center"/>
          </w:tcPr>
          <w:p w14:paraId="6C6E38E3" w14:textId="77777777" w:rsidR="007E4DB9" w:rsidRPr="002C733E" w:rsidRDefault="007E4DB9" w:rsidP="002C733E">
            <w:pPr>
              <w:ind w:left="52"/>
              <w:rPr>
                <w:rFonts w:cs="Arial"/>
                <w:sz w:val="22"/>
                <w:szCs w:val="22"/>
              </w:rPr>
            </w:pPr>
            <w:r w:rsidRPr="002C733E">
              <w:rPr>
                <w:rFonts w:cs="Arial"/>
                <w:sz w:val="22"/>
                <w:szCs w:val="22"/>
              </w:rPr>
              <w:t>Nazwa elementu</w:t>
            </w:r>
          </w:p>
          <w:p w14:paraId="5B894464" w14:textId="77777777" w:rsidR="007E4DB9" w:rsidRPr="002C733E" w:rsidRDefault="007E4DB9" w:rsidP="002C733E">
            <w:pPr>
              <w:ind w:left="52"/>
              <w:rPr>
                <w:rFonts w:cs="Arial"/>
                <w:sz w:val="22"/>
                <w:szCs w:val="22"/>
              </w:rPr>
            </w:pPr>
            <w:r w:rsidRPr="002C733E">
              <w:rPr>
                <w:rFonts w:cs="Arial"/>
                <w:sz w:val="22"/>
                <w:szCs w:val="22"/>
              </w:rPr>
              <w:t>projektu budowlanego:</w:t>
            </w:r>
          </w:p>
        </w:tc>
        <w:tc>
          <w:tcPr>
            <w:tcW w:w="4946" w:type="dxa"/>
            <w:vAlign w:val="center"/>
          </w:tcPr>
          <w:p w14:paraId="0792696F" w14:textId="77777777" w:rsidR="007E4DB9" w:rsidRPr="002C733E" w:rsidRDefault="007E4DB9" w:rsidP="002C733E">
            <w:pPr>
              <w:pStyle w:val="OEN1"/>
              <w:numPr>
                <w:ilvl w:val="0"/>
                <w:numId w:val="0"/>
              </w:numPr>
              <w:tabs>
                <w:tab w:val="clear" w:pos="357"/>
                <w:tab w:val="left" w:pos="520"/>
              </w:tabs>
              <w:spacing w:after="0" w:line="240" w:lineRule="auto"/>
              <w:rPr>
                <w:rFonts w:ascii="Arial" w:hAnsi="Arial" w:cs="Arial"/>
                <w:szCs w:val="22"/>
                <w:u w:val="none"/>
              </w:rPr>
            </w:pPr>
          </w:p>
          <w:p w14:paraId="760CAA0F" w14:textId="77777777" w:rsidR="002B3925" w:rsidRPr="002C733E" w:rsidRDefault="002B3925" w:rsidP="002C733E">
            <w:pPr>
              <w:pStyle w:val="OEN1"/>
              <w:numPr>
                <w:ilvl w:val="0"/>
                <w:numId w:val="0"/>
              </w:numPr>
              <w:tabs>
                <w:tab w:val="left" w:pos="520"/>
              </w:tabs>
              <w:spacing w:after="0" w:line="240" w:lineRule="auto"/>
              <w:ind w:left="26"/>
              <w:rPr>
                <w:rFonts w:ascii="Arial" w:hAnsi="Arial" w:cs="Arial"/>
                <w:szCs w:val="22"/>
                <w:u w:val="none"/>
              </w:rPr>
            </w:pPr>
          </w:p>
          <w:p w14:paraId="47B67536" w14:textId="5EE50AF1" w:rsidR="00E245CF" w:rsidRPr="002C733E" w:rsidRDefault="007F3B2E" w:rsidP="002C733E">
            <w:pPr>
              <w:pStyle w:val="OEN1"/>
              <w:numPr>
                <w:ilvl w:val="0"/>
                <w:numId w:val="0"/>
              </w:numPr>
              <w:tabs>
                <w:tab w:val="left" w:pos="520"/>
              </w:tabs>
              <w:spacing w:after="0" w:line="240" w:lineRule="auto"/>
              <w:ind w:left="26"/>
              <w:rPr>
                <w:rFonts w:ascii="Arial" w:hAnsi="Arial" w:cs="Arial"/>
                <w:szCs w:val="22"/>
                <w:u w:val="none"/>
              </w:rPr>
            </w:pPr>
            <w:r w:rsidRPr="002C733E">
              <w:rPr>
                <w:rFonts w:ascii="Arial" w:hAnsi="Arial" w:cs="Arial"/>
                <w:szCs w:val="22"/>
                <w:u w:val="none"/>
              </w:rPr>
              <w:t>PROJEKT ARCHITEKTONICZNO -</w:t>
            </w:r>
            <w:r w:rsidR="007E4DB9" w:rsidRPr="002C733E">
              <w:rPr>
                <w:rFonts w:ascii="Arial" w:hAnsi="Arial" w:cs="Arial"/>
                <w:szCs w:val="22"/>
                <w:u w:val="none"/>
              </w:rPr>
              <w:t>BUDOWLANY</w:t>
            </w:r>
          </w:p>
          <w:p w14:paraId="20594463" w14:textId="77777777" w:rsidR="00E245CF" w:rsidRPr="002C733E" w:rsidRDefault="00E245CF" w:rsidP="002C733E">
            <w:pPr>
              <w:pStyle w:val="OEN1"/>
              <w:numPr>
                <w:ilvl w:val="0"/>
                <w:numId w:val="0"/>
              </w:numPr>
              <w:tabs>
                <w:tab w:val="left" w:pos="520"/>
              </w:tabs>
              <w:spacing w:after="0" w:line="240" w:lineRule="auto"/>
              <w:ind w:left="454"/>
              <w:rPr>
                <w:rFonts w:ascii="Arial" w:hAnsi="Arial" w:cs="Arial"/>
                <w:szCs w:val="22"/>
                <w:u w:val="none"/>
              </w:rPr>
            </w:pPr>
          </w:p>
          <w:p w14:paraId="344B4165" w14:textId="77777777" w:rsidR="007E4DB9" w:rsidRPr="002C733E" w:rsidRDefault="007E4DB9" w:rsidP="002C733E">
            <w:pPr>
              <w:pStyle w:val="OEN1"/>
              <w:numPr>
                <w:ilvl w:val="0"/>
                <w:numId w:val="0"/>
              </w:numPr>
              <w:tabs>
                <w:tab w:val="left" w:pos="520"/>
              </w:tabs>
              <w:spacing w:after="0" w:line="240" w:lineRule="auto"/>
              <w:ind w:left="94"/>
              <w:rPr>
                <w:rFonts w:ascii="Arial" w:hAnsi="Arial" w:cs="Arial"/>
                <w:szCs w:val="22"/>
                <w:u w:val="none"/>
              </w:rPr>
            </w:pPr>
          </w:p>
        </w:tc>
        <w:tc>
          <w:tcPr>
            <w:tcW w:w="3052" w:type="dxa"/>
            <w:vAlign w:val="center"/>
          </w:tcPr>
          <w:p w14:paraId="46187CFC" w14:textId="77777777" w:rsidR="007E4DB9" w:rsidRPr="002C733E" w:rsidRDefault="007E4DB9" w:rsidP="002C733E">
            <w:pPr>
              <w:pStyle w:val="Nagwek"/>
              <w:tabs>
                <w:tab w:val="clear" w:pos="4536"/>
                <w:tab w:val="clear" w:pos="9072"/>
              </w:tabs>
              <w:ind w:left="94"/>
              <w:rPr>
                <w:rFonts w:cs="Arial"/>
                <w:b/>
                <w:sz w:val="22"/>
                <w:szCs w:val="22"/>
              </w:rPr>
            </w:pPr>
          </w:p>
        </w:tc>
      </w:tr>
      <w:tr w:rsidR="00E245CF" w:rsidRPr="002C733E" w14:paraId="1EDEA215" w14:textId="77777777" w:rsidTr="00C87517">
        <w:trPr>
          <w:cantSplit/>
          <w:trHeight w:val="425"/>
        </w:trPr>
        <w:tc>
          <w:tcPr>
            <w:tcW w:w="1959" w:type="dxa"/>
            <w:vAlign w:val="center"/>
          </w:tcPr>
          <w:p w14:paraId="76A08A0F" w14:textId="77777777" w:rsidR="00E245CF" w:rsidRPr="002C733E" w:rsidRDefault="00E245CF" w:rsidP="002C733E">
            <w:pPr>
              <w:ind w:left="52"/>
              <w:rPr>
                <w:rFonts w:cs="Arial"/>
                <w:sz w:val="22"/>
                <w:szCs w:val="22"/>
              </w:rPr>
            </w:pPr>
          </w:p>
        </w:tc>
        <w:tc>
          <w:tcPr>
            <w:tcW w:w="4946" w:type="dxa"/>
            <w:vAlign w:val="center"/>
          </w:tcPr>
          <w:p w14:paraId="07DD4602" w14:textId="235B1C9B" w:rsidR="00E245CF" w:rsidRPr="002C733E" w:rsidRDefault="00E245CF" w:rsidP="002C733E">
            <w:pPr>
              <w:pStyle w:val="OEN1"/>
              <w:numPr>
                <w:ilvl w:val="0"/>
                <w:numId w:val="0"/>
              </w:numPr>
              <w:tabs>
                <w:tab w:val="clear" w:pos="357"/>
                <w:tab w:val="left" w:pos="520"/>
              </w:tabs>
              <w:spacing w:after="0" w:line="240" w:lineRule="auto"/>
              <w:rPr>
                <w:rFonts w:ascii="Arial" w:hAnsi="Arial" w:cs="Arial"/>
                <w:szCs w:val="22"/>
                <w:u w:val="none"/>
              </w:rPr>
            </w:pPr>
            <w:r w:rsidRPr="002C733E">
              <w:rPr>
                <w:rFonts w:ascii="Arial" w:hAnsi="Arial" w:cs="Arial"/>
                <w:i/>
                <w:szCs w:val="22"/>
              </w:rPr>
              <w:t>tytuł zawodowy, imię nazwisko, nr uprawnień</w:t>
            </w:r>
          </w:p>
        </w:tc>
        <w:tc>
          <w:tcPr>
            <w:tcW w:w="3052" w:type="dxa"/>
            <w:vAlign w:val="center"/>
          </w:tcPr>
          <w:p w14:paraId="4ED36536" w14:textId="1CC277A5" w:rsidR="00E245CF" w:rsidRPr="002C733E" w:rsidRDefault="00E245CF" w:rsidP="002C733E">
            <w:pPr>
              <w:pStyle w:val="Nagwek"/>
              <w:tabs>
                <w:tab w:val="clear" w:pos="4536"/>
                <w:tab w:val="clear" w:pos="9072"/>
              </w:tabs>
              <w:ind w:left="94"/>
              <w:rPr>
                <w:rFonts w:cs="Arial"/>
                <w:b/>
                <w:sz w:val="22"/>
                <w:szCs w:val="22"/>
              </w:rPr>
            </w:pPr>
            <w:r w:rsidRPr="002C733E">
              <w:rPr>
                <w:rFonts w:cs="Arial"/>
                <w:i/>
                <w:sz w:val="22"/>
                <w:szCs w:val="22"/>
              </w:rPr>
              <w:t>data i podpis</w:t>
            </w:r>
          </w:p>
        </w:tc>
      </w:tr>
      <w:tr w:rsidR="00E245CF" w:rsidRPr="002C733E" w14:paraId="16873B64" w14:textId="77777777" w:rsidTr="00C87517">
        <w:trPr>
          <w:cantSplit/>
          <w:trHeight w:val="1583"/>
        </w:trPr>
        <w:tc>
          <w:tcPr>
            <w:tcW w:w="1959" w:type="dxa"/>
            <w:vAlign w:val="center"/>
          </w:tcPr>
          <w:p w14:paraId="476FCE5F" w14:textId="76B49E55" w:rsidR="00E245CF" w:rsidRPr="002C733E" w:rsidRDefault="00E245CF" w:rsidP="002C733E">
            <w:pPr>
              <w:ind w:left="52"/>
              <w:rPr>
                <w:rFonts w:cs="Arial"/>
                <w:sz w:val="22"/>
                <w:szCs w:val="22"/>
              </w:rPr>
            </w:pPr>
            <w:r w:rsidRPr="002C733E">
              <w:rPr>
                <w:rFonts w:cs="Arial"/>
                <w:sz w:val="22"/>
                <w:szCs w:val="22"/>
              </w:rPr>
              <w:t>Projektant</w:t>
            </w:r>
          </w:p>
        </w:tc>
        <w:tc>
          <w:tcPr>
            <w:tcW w:w="4946" w:type="dxa"/>
            <w:vAlign w:val="center"/>
          </w:tcPr>
          <w:p w14:paraId="0D64F8C9" w14:textId="77777777" w:rsidR="00F33339" w:rsidRPr="00F33339" w:rsidRDefault="00F33339" w:rsidP="00F33339">
            <w:pPr>
              <w:autoSpaceDE w:val="0"/>
              <w:autoSpaceDN w:val="0"/>
              <w:adjustRightInd w:val="0"/>
              <w:rPr>
                <w:rFonts w:cs="Arial"/>
                <w:smallCaps/>
                <w:spacing w:val="-6"/>
                <w:sz w:val="22"/>
                <w:szCs w:val="22"/>
              </w:rPr>
            </w:pPr>
            <w:r w:rsidRPr="00F33339">
              <w:rPr>
                <w:rFonts w:cs="Arial"/>
                <w:smallCaps/>
                <w:spacing w:val="-6"/>
                <w:sz w:val="22"/>
                <w:szCs w:val="22"/>
              </w:rPr>
              <w:t>mgr inż. Małgorzata Dymalska</w:t>
            </w:r>
          </w:p>
          <w:p w14:paraId="5353D0E4" w14:textId="01D3DF02" w:rsidR="00E245CF" w:rsidRPr="00F33339" w:rsidRDefault="00E245CF" w:rsidP="00F33339">
            <w:pPr>
              <w:autoSpaceDE w:val="0"/>
              <w:autoSpaceDN w:val="0"/>
              <w:adjustRightInd w:val="0"/>
              <w:rPr>
                <w:rFonts w:cs="Arial"/>
                <w:smallCaps/>
                <w:spacing w:val="-6"/>
                <w:sz w:val="22"/>
                <w:szCs w:val="22"/>
              </w:rPr>
            </w:pPr>
            <w:r w:rsidRPr="00F33339">
              <w:rPr>
                <w:rFonts w:cs="Arial"/>
                <w:smallCaps/>
                <w:spacing w:val="-6"/>
                <w:sz w:val="22"/>
                <w:szCs w:val="22"/>
              </w:rPr>
              <w:t xml:space="preserve">upr. nr </w:t>
            </w:r>
            <w:r w:rsidR="00F33339" w:rsidRPr="00F33339">
              <w:rPr>
                <w:rFonts w:cs="Arial"/>
                <w:smallCaps/>
                <w:spacing w:val="-6"/>
                <w:sz w:val="22"/>
                <w:szCs w:val="22"/>
              </w:rPr>
              <w:t>648/PW/94</w:t>
            </w:r>
            <w:r w:rsidRPr="00F33339">
              <w:rPr>
                <w:rFonts w:cs="Arial"/>
                <w:smallCaps/>
                <w:spacing w:val="-6"/>
                <w:sz w:val="22"/>
                <w:szCs w:val="22"/>
              </w:rPr>
              <w:t xml:space="preserve">, </w:t>
            </w:r>
            <w:r w:rsidR="00F33339" w:rsidRPr="00F33339">
              <w:rPr>
                <w:rFonts w:cs="Arial"/>
                <w:smallCaps/>
                <w:spacing w:val="-6"/>
                <w:sz w:val="22"/>
                <w:szCs w:val="22"/>
              </w:rPr>
              <w:t>803/PW/94</w:t>
            </w:r>
          </w:p>
          <w:p w14:paraId="274CF8CA" w14:textId="5181A2FA" w:rsidR="00E245CF" w:rsidRPr="002C733E" w:rsidRDefault="00E245CF" w:rsidP="002C733E">
            <w:pPr>
              <w:pStyle w:val="OEN1"/>
              <w:numPr>
                <w:ilvl w:val="0"/>
                <w:numId w:val="0"/>
              </w:numPr>
              <w:tabs>
                <w:tab w:val="clear" w:pos="357"/>
                <w:tab w:val="left" w:pos="520"/>
              </w:tabs>
              <w:spacing w:after="0" w:line="240" w:lineRule="auto"/>
              <w:rPr>
                <w:rFonts w:ascii="Arial" w:hAnsi="Arial" w:cs="Arial"/>
                <w:b w:val="0"/>
                <w:szCs w:val="22"/>
                <w:u w:val="none"/>
              </w:rPr>
            </w:pPr>
            <w:r w:rsidRPr="002C733E">
              <w:rPr>
                <w:rFonts w:ascii="Arial" w:hAnsi="Arial" w:cs="Arial"/>
                <w:b w:val="0"/>
                <w:spacing w:val="-6"/>
                <w:szCs w:val="22"/>
                <w:u w:val="none"/>
              </w:rPr>
              <w:t xml:space="preserve">uprawnienia budowlane do projektowania bez ograniczeń </w:t>
            </w:r>
            <w:r w:rsidRPr="002C733E">
              <w:rPr>
                <w:rFonts w:ascii="Arial" w:hAnsi="Arial" w:cs="Arial"/>
                <w:b w:val="0"/>
                <w:spacing w:val="-2"/>
                <w:szCs w:val="22"/>
                <w:u w:val="none"/>
              </w:rPr>
              <w:t>w specjalności instalacyjnej w zakresie sieci, instalacji i urządzeń cieplnych, wentylacyjnych, gazowych, wodociągowych i kanalizacyjnych</w:t>
            </w:r>
          </w:p>
        </w:tc>
        <w:tc>
          <w:tcPr>
            <w:tcW w:w="3052" w:type="dxa"/>
            <w:vAlign w:val="center"/>
          </w:tcPr>
          <w:p w14:paraId="4EF134E6" w14:textId="65CBD884" w:rsidR="00E245CF" w:rsidRPr="002C733E" w:rsidRDefault="00F33339" w:rsidP="00F33339">
            <w:pPr>
              <w:pStyle w:val="Nagwek"/>
              <w:tabs>
                <w:tab w:val="clear" w:pos="4536"/>
                <w:tab w:val="clear" w:pos="9072"/>
              </w:tabs>
              <w:ind w:left="94"/>
              <w:rPr>
                <w:rFonts w:cs="Arial"/>
                <w:b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28</w:t>
            </w:r>
            <w:r w:rsidR="007E16EE" w:rsidRPr="002C733E">
              <w:rPr>
                <w:rFonts w:cs="Arial"/>
                <w:sz w:val="22"/>
                <w:szCs w:val="22"/>
              </w:rPr>
              <w:t>.</w:t>
            </w:r>
            <w:r>
              <w:rPr>
                <w:rFonts w:cs="Arial"/>
                <w:sz w:val="22"/>
                <w:szCs w:val="22"/>
              </w:rPr>
              <w:t>08</w:t>
            </w:r>
            <w:r w:rsidR="00E245CF" w:rsidRPr="002C733E">
              <w:rPr>
                <w:rFonts w:cs="Arial"/>
                <w:sz w:val="22"/>
                <w:szCs w:val="22"/>
              </w:rPr>
              <w:t>.202</w:t>
            </w:r>
            <w:r>
              <w:rPr>
                <w:rFonts w:cs="Arial"/>
                <w:sz w:val="22"/>
                <w:szCs w:val="22"/>
              </w:rPr>
              <w:t>4</w:t>
            </w:r>
          </w:p>
        </w:tc>
      </w:tr>
      <w:tr w:rsidR="00A700D1" w:rsidRPr="002C733E" w14:paraId="7A36E979" w14:textId="77777777" w:rsidTr="00C87517">
        <w:trPr>
          <w:cantSplit/>
          <w:trHeight w:val="738"/>
        </w:trPr>
        <w:tc>
          <w:tcPr>
            <w:tcW w:w="1959" w:type="dxa"/>
            <w:vAlign w:val="center"/>
          </w:tcPr>
          <w:p w14:paraId="77F2918A" w14:textId="27D8D8BE" w:rsidR="00A700D1" w:rsidRPr="002C733E" w:rsidRDefault="00A700D1" w:rsidP="002C733E">
            <w:pPr>
              <w:ind w:left="52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Projektant sprawdzający</w:t>
            </w:r>
          </w:p>
        </w:tc>
        <w:tc>
          <w:tcPr>
            <w:tcW w:w="4946" w:type="dxa"/>
            <w:vAlign w:val="center"/>
          </w:tcPr>
          <w:p w14:paraId="6A17E2E6" w14:textId="3996BE6B" w:rsidR="00A700D1" w:rsidRPr="007E16EE" w:rsidRDefault="00A700D1" w:rsidP="00A700D1">
            <w:pPr>
              <w:ind w:left="69"/>
              <w:rPr>
                <w:color w:val="000000"/>
              </w:rPr>
            </w:pPr>
            <w:r w:rsidRPr="007F3B2E">
              <w:rPr>
                <w:color w:val="000000"/>
              </w:rPr>
              <w:t xml:space="preserve">MGR INŻ. </w:t>
            </w:r>
            <w:r w:rsidRPr="007E16EE">
              <w:rPr>
                <w:color w:val="000000"/>
              </w:rPr>
              <w:t>PIOTR KRAWCZYK</w:t>
            </w:r>
          </w:p>
          <w:p w14:paraId="69AA8B2B" w14:textId="603CC0E8" w:rsidR="00A700D1" w:rsidRPr="00A700D1" w:rsidRDefault="00A700D1" w:rsidP="00A700D1">
            <w:pPr>
              <w:ind w:left="69"/>
              <w:rPr>
                <w:color w:val="000000"/>
              </w:rPr>
            </w:pPr>
            <w:r w:rsidRPr="00A700D1">
              <w:rPr>
                <w:color w:val="000000"/>
              </w:rPr>
              <w:t>UPR. NR WKP/0178/POOS/15, WKP/IS/0328/13</w:t>
            </w:r>
          </w:p>
          <w:p w14:paraId="2FC64801" w14:textId="513D12EB" w:rsidR="00A700D1" w:rsidRDefault="00A700D1" w:rsidP="00F33339">
            <w:pPr>
              <w:pStyle w:val="OEN1"/>
              <w:numPr>
                <w:ilvl w:val="0"/>
                <w:numId w:val="0"/>
              </w:numPr>
              <w:tabs>
                <w:tab w:val="clear" w:pos="357"/>
                <w:tab w:val="left" w:pos="520"/>
              </w:tabs>
              <w:spacing w:after="0" w:line="240" w:lineRule="auto"/>
              <w:rPr>
                <w:rFonts w:ascii="Arial" w:hAnsi="Arial" w:cs="Arial"/>
                <w:b w:val="0"/>
                <w:szCs w:val="22"/>
                <w:u w:val="none"/>
              </w:rPr>
            </w:pPr>
            <w:r w:rsidRPr="002C733E">
              <w:rPr>
                <w:rFonts w:ascii="Arial" w:hAnsi="Arial" w:cs="Arial"/>
                <w:b w:val="0"/>
                <w:spacing w:val="-6"/>
                <w:szCs w:val="22"/>
                <w:u w:val="none"/>
              </w:rPr>
              <w:t xml:space="preserve">uprawnienia budowlane do projektowania bez ograniczeń </w:t>
            </w:r>
            <w:r w:rsidRPr="002C733E">
              <w:rPr>
                <w:rFonts w:ascii="Arial" w:hAnsi="Arial" w:cs="Arial"/>
                <w:b w:val="0"/>
                <w:spacing w:val="-2"/>
                <w:szCs w:val="22"/>
                <w:u w:val="none"/>
              </w:rPr>
              <w:t>w specjalności instalacyjnej w zakresie sieci, instalacji i urządzeń cieplnych, wentylacyjnych, gazowych, wodociągowych i kanalizacyjnych</w:t>
            </w:r>
          </w:p>
        </w:tc>
        <w:tc>
          <w:tcPr>
            <w:tcW w:w="3052" w:type="dxa"/>
            <w:vAlign w:val="center"/>
          </w:tcPr>
          <w:p w14:paraId="64C5255A" w14:textId="1F3DB420" w:rsidR="00A700D1" w:rsidRPr="002C733E" w:rsidRDefault="00A700D1" w:rsidP="002C733E">
            <w:pPr>
              <w:pStyle w:val="Nagwek"/>
              <w:tabs>
                <w:tab w:val="clear" w:pos="4536"/>
                <w:tab w:val="clear" w:pos="9072"/>
              </w:tabs>
              <w:ind w:left="94"/>
              <w:rPr>
                <w:rFonts w:cs="Arial"/>
                <w:b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28</w:t>
            </w:r>
            <w:r w:rsidRPr="002C733E">
              <w:rPr>
                <w:rFonts w:cs="Arial"/>
                <w:sz w:val="22"/>
                <w:szCs w:val="22"/>
              </w:rPr>
              <w:t>.</w:t>
            </w:r>
            <w:r>
              <w:rPr>
                <w:rFonts w:cs="Arial"/>
                <w:sz w:val="22"/>
                <w:szCs w:val="22"/>
              </w:rPr>
              <w:t>08</w:t>
            </w:r>
            <w:r w:rsidRPr="002C733E">
              <w:rPr>
                <w:rFonts w:cs="Arial"/>
                <w:sz w:val="22"/>
                <w:szCs w:val="22"/>
              </w:rPr>
              <w:t>.202</w:t>
            </w:r>
            <w:r>
              <w:rPr>
                <w:rFonts w:cs="Arial"/>
                <w:sz w:val="22"/>
                <w:szCs w:val="22"/>
              </w:rPr>
              <w:t>4</w:t>
            </w:r>
          </w:p>
        </w:tc>
      </w:tr>
      <w:tr w:rsidR="00E245CF" w:rsidRPr="002C733E" w14:paraId="065EF27A" w14:textId="77777777" w:rsidTr="00C87517">
        <w:trPr>
          <w:cantSplit/>
          <w:trHeight w:val="738"/>
        </w:trPr>
        <w:tc>
          <w:tcPr>
            <w:tcW w:w="1959" w:type="dxa"/>
            <w:vAlign w:val="center"/>
          </w:tcPr>
          <w:p w14:paraId="3A1D2368" w14:textId="12AD3F07" w:rsidR="00E245CF" w:rsidRPr="002C733E" w:rsidRDefault="00E245CF" w:rsidP="002C733E">
            <w:pPr>
              <w:ind w:left="52"/>
              <w:rPr>
                <w:rFonts w:cs="Arial"/>
                <w:sz w:val="22"/>
                <w:szCs w:val="22"/>
              </w:rPr>
            </w:pPr>
            <w:r w:rsidRPr="002C733E">
              <w:rPr>
                <w:rFonts w:cs="Arial"/>
                <w:sz w:val="22"/>
                <w:szCs w:val="22"/>
              </w:rPr>
              <w:t>Data opracowania:</w:t>
            </w:r>
          </w:p>
        </w:tc>
        <w:tc>
          <w:tcPr>
            <w:tcW w:w="4946" w:type="dxa"/>
            <w:vAlign w:val="center"/>
          </w:tcPr>
          <w:p w14:paraId="0AE417B7" w14:textId="195B5D44" w:rsidR="00E245CF" w:rsidRPr="002C733E" w:rsidRDefault="00F33339" w:rsidP="00F33339">
            <w:pPr>
              <w:pStyle w:val="OEN1"/>
              <w:numPr>
                <w:ilvl w:val="0"/>
                <w:numId w:val="0"/>
              </w:numPr>
              <w:tabs>
                <w:tab w:val="clear" w:pos="357"/>
                <w:tab w:val="left" w:pos="520"/>
              </w:tabs>
              <w:spacing w:after="0" w:line="240" w:lineRule="auto"/>
              <w:rPr>
                <w:rFonts w:ascii="Arial" w:hAnsi="Arial" w:cs="Arial"/>
                <w:b w:val="0"/>
                <w:szCs w:val="22"/>
                <w:u w:val="none"/>
              </w:rPr>
            </w:pPr>
            <w:r>
              <w:rPr>
                <w:rFonts w:ascii="Arial" w:hAnsi="Arial" w:cs="Arial"/>
                <w:b w:val="0"/>
                <w:szCs w:val="22"/>
                <w:u w:val="none"/>
              </w:rPr>
              <w:t>28</w:t>
            </w:r>
            <w:r w:rsidR="00E245CF" w:rsidRPr="002C733E">
              <w:rPr>
                <w:rFonts w:ascii="Arial" w:hAnsi="Arial" w:cs="Arial"/>
                <w:b w:val="0"/>
                <w:szCs w:val="22"/>
                <w:u w:val="none"/>
              </w:rPr>
              <w:t xml:space="preserve"> </w:t>
            </w:r>
            <w:r>
              <w:rPr>
                <w:rFonts w:ascii="Arial" w:hAnsi="Arial" w:cs="Arial"/>
                <w:b w:val="0"/>
                <w:szCs w:val="22"/>
                <w:u w:val="none"/>
              </w:rPr>
              <w:t>sierpnia</w:t>
            </w:r>
            <w:r w:rsidR="00E245CF" w:rsidRPr="002C733E">
              <w:rPr>
                <w:rFonts w:ascii="Arial" w:hAnsi="Arial" w:cs="Arial"/>
                <w:b w:val="0"/>
                <w:szCs w:val="22"/>
                <w:u w:val="none"/>
              </w:rPr>
              <w:t xml:space="preserve"> 202</w:t>
            </w:r>
            <w:r>
              <w:rPr>
                <w:rFonts w:ascii="Arial" w:hAnsi="Arial" w:cs="Arial"/>
                <w:b w:val="0"/>
                <w:szCs w:val="22"/>
                <w:u w:val="none"/>
              </w:rPr>
              <w:t>4</w:t>
            </w:r>
            <w:r w:rsidR="00E245CF" w:rsidRPr="002C733E">
              <w:rPr>
                <w:rFonts w:ascii="Arial" w:hAnsi="Arial" w:cs="Arial"/>
                <w:b w:val="0"/>
                <w:szCs w:val="22"/>
                <w:u w:val="none"/>
              </w:rPr>
              <w:t xml:space="preserve"> r.</w:t>
            </w:r>
          </w:p>
        </w:tc>
        <w:tc>
          <w:tcPr>
            <w:tcW w:w="3052" w:type="dxa"/>
            <w:vAlign w:val="center"/>
          </w:tcPr>
          <w:p w14:paraId="6B6E6D2B" w14:textId="77777777" w:rsidR="00E245CF" w:rsidRPr="002C733E" w:rsidRDefault="00E245CF" w:rsidP="002C733E">
            <w:pPr>
              <w:pStyle w:val="Nagwek"/>
              <w:tabs>
                <w:tab w:val="clear" w:pos="4536"/>
                <w:tab w:val="clear" w:pos="9072"/>
              </w:tabs>
              <w:ind w:left="94"/>
              <w:rPr>
                <w:rFonts w:cs="Arial"/>
                <w:b/>
                <w:sz w:val="22"/>
                <w:szCs w:val="22"/>
              </w:rPr>
            </w:pPr>
          </w:p>
        </w:tc>
      </w:tr>
    </w:tbl>
    <w:p w14:paraId="33B72F5E" w14:textId="77777777" w:rsidR="00C87517" w:rsidRPr="002C733E" w:rsidRDefault="00C87517" w:rsidP="002C733E">
      <w:pPr>
        <w:pStyle w:val="Tekstpodstawowywcity"/>
        <w:spacing w:line="240" w:lineRule="auto"/>
        <w:rPr>
          <w:rFonts w:cs="Arial"/>
          <w:b/>
          <w:sz w:val="22"/>
          <w:szCs w:val="22"/>
        </w:rPr>
      </w:pPr>
    </w:p>
    <w:p w14:paraId="1E532FC4" w14:textId="79F683C7" w:rsidR="00531DD0" w:rsidRPr="002C733E" w:rsidRDefault="00531DD0" w:rsidP="002C733E">
      <w:pPr>
        <w:pStyle w:val="OENZestawienia-kolumnypozostae"/>
        <w:rPr>
          <w:rFonts w:ascii="Arial" w:hAnsi="Arial"/>
          <w:b/>
          <w:sz w:val="22"/>
          <w:szCs w:val="22"/>
        </w:rPr>
      </w:pPr>
      <w:bookmarkStart w:id="1" w:name="_Hlk116308450"/>
      <w:r w:rsidRPr="002C733E">
        <w:rPr>
          <w:rFonts w:ascii="Arial" w:hAnsi="Arial"/>
          <w:b/>
          <w:sz w:val="22"/>
          <w:szCs w:val="22"/>
        </w:rPr>
        <w:t>SPIS TREŚCI:</w:t>
      </w:r>
    </w:p>
    <w:bookmarkEnd w:id="1"/>
    <w:p w14:paraId="012A6CA5" w14:textId="28055CF3" w:rsidR="00427CBC" w:rsidRPr="002C733E" w:rsidRDefault="00427CBC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156BE431" w14:textId="67E766F3" w:rsidR="00CB587E" w:rsidRPr="002C733E" w:rsidRDefault="00A40326" w:rsidP="002C733E">
      <w:pPr>
        <w:pStyle w:val="OENZestawienia-kolumnypozostae"/>
        <w:rPr>
          <w:rFonts w:ascii="Arial" w:hAnsi="Arial"/>
          <w:b/>
          <w:sz w:val="22"/>
          <w:szCs w:val="22"/>
        </w:rPr>
      </w:pPr>
      <w:r w:rsidRPr="002C733E">
        <w:rPr>
          <w:rFonts w:ascii="Arial" w:hAnsi="Arial"/>
          <w:b/>
          <w:sz w:val="22"/>
          <w:szCs w:val="22"/>
        </w:rPr>
        <w:t>A</w:t>
      </w:r>
      <w:r w:rsidR="00CB587E" w:rsidRPr="002C733E">
        <w:rPr>
          <w:rFonts w:ascii="Arial" w:hAnsi="Arial"/>
          <w:b/>
          <w:sz w:val="22"/>
          <w:szCs w:val="22"/>
        </w:rPr>
        <w:t xml:space="preserve">.  ZAWARTOŚĆ </w:t>
      </w:r>
      <w:r w:rsidR="00872A93" w:rsidRPr="002C733E">
        <w:rPr>
          <w:rFonts w:ascii="Arial" w:hAnsi="Arial"/>
          <w:b/>
          <w:sz w:val="22"/>
          <w:szCs w:val="22"/>
        </w:rPr>
        <w:t xml:space="preserve"> </w:t>
      </w:r>
      <w:r w:rsidR="00CB587E" w:rsidRPr="002C733E">
        <w:rPr>
          <w:rFonts w:ascii="Arial" w:hAnsi="Arial"/>
          <w:b/>
          <w:sz w:val="22"/>
          <w:szCs w:val="22"/>
        </w:rPr>
        <w:t>CZĘŚCI OPISOWEJ PROJEKTU ARCHITEKTONICZNO-BUDOWLANEGO:</w:t>
      </w:r>
    </w:p>
    <w:p w14:paraId="524C36B9" w14:textId="77777777" w:rsidR="00531DD0" w:rsidRPr="002C733E" w:rsidRDefault="00531DD0" w:rsidP="002C733E">
      <w:pPr>
        <w:pStyle w:val="OENZestawienia-kolumnypozostae"/>
        <w:rPr>
          <w:rFonts w:ascii="Arial" w:hAnsi="Arial"/>
          <w:sz w:val="22"/>
          <w:szCs w:val="22"/>
        </w:rPr>
      </w:pPr>
    </w:p>
    <w:sdt>
      <w:sdtPr>
        <w:rPr>
          <w:rFonts w:ascii="Arial" w:hAnsi="Arial"/>
          <w:sz w:val="22"/>
          <w:szCs w:val="22"/>
        </w:rPr>
        <w:id w:val="-1745019905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19074508" w14:textId="73BB714C" w:rsidR="00F35852" w:rsidRPr="002C733E" w:rsidRDefault="00F35852" w:rsidP="002C733E">
          <w:pPr>
            <w:pStyle w:val="OENZestawienia-kolumnypozostae"/>
            <w:rPr>
              <w:rFonts w:ascii="Arial" w:hAnsi="Arial"/>
              <w:sz w:val="22"/>
              <w:szCs w:val="22"/>
            </w:rPr>
          </w:pPr>
        </w:p>
        <w:p w14:paraId="64C03271" w14:textId="3698E834" w:rsidR="00484446" w:rsidRDefault="00F35852">
          <w:pPr>
            <w:pStyle w:val="Spistreci1"/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r w:rsidRPr="002C733E">
            <w:rPr>
              <w:rFonts w:ascii="Arial" w:hAnsi="Arial" w:cs="Arial"/>
              <w:sz w:val="22"/>
              <w:szCs w:val="22"/>
            </w:rPr>
            <w:fldChar w:fldCharType="begin"/>
          </w:r>
          <w:r w:rsidRPr="002C733E">
            <w:rPr>
              <w:rFonts w:ascii="Arial" w:hAnsi="Arial" w:cs="Arial"/>
              <w:sz w:val="22"/>
              <w:szCs w:val="22"/>
            </w:rPr>
            <w:instrText xml:space="preserve"> TOC \o "1-3" \h \z \u </w:instrText>
          </w:r>
          <w:r w:rsidRPr="002C733E">
            <w:rPr>
              <w:rFonts w:ascii="Arial" w:hAnsi="Arial" w:cs="Arial"/>
              <w:sz w:val="22"/>
              <w:szCs w:val="22"/>
            </w:rPr>
            <w:fldChar w:fldCharType="separate"/>
          </w:r>
          <w:hyperlink w:anchor="_Toc175675610" w:history="1">
            <w:r w:rsidR="00484446" w:rsidRPr="001977BF">
              <w:rPr>
                <w:rStyle w:val="Hipercze"/>
                <w:rFonts w:cs="Arial"/>
              </w:rPr>
              <w:t>1.</w:t>
            </w:r>
            <w:r w:rsidR="00484446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484446" w:rsidRPr="001977BF">
              <w:rPr>
                <w:rStyle w:val="Hipercze"/>
                <w:rFonts w:ascii="Arial" w:hAnsi="Arial" w:cs="Arial"/>
              </w:rPr>
              <w:t>Projekt architektoniczno-budowlany – część opisowa</w:t>
            </w:r>
            <w:r w:rsidR="00484446">
              <w:rPr>
                <w:webHidden/>
              </w:rPr>
              <w:tab/>
            </w:r>
            <w:r w:rsidR="00484446">
              <w:rPr>
                <w:webHidden/>
              </w:rPr>
              <w:fldChar w:fldCharType="begin"/>
            </w:r>
            <w:r w:rsidR="00484446">
              <w:rPr>
                <w:webHidden/>
              </w:rPr>
              <w:instrText xml:space="preserve"> PAGEREF _Toc175675610 \h </w:instrText>
            </w:r>
            <w:r w:rsidR="00484446">
              <w:rPr>
                <w:webHidden/>
              </w:rPr>
            </w:r>
            <w:r w:rsidR="00484446">
              <w:rPr>
                <w:webHidden/>
              </w:rPr>
              <w:fldChar w:fldCharType="separate"/>
            </w:r>
            <w:r w:rsidR="00484446">
              <w:rPr>
                <w:webHidden/>
              </w:rPr>
              <w:t>3</w:t>
            </w:r>
            <w:r w:rsidR="00484446">
              <w:rPr>
                <w:webHidden/>
              </w:rPr>
              <w:fldChar w:fldCharType="end"/>
            </w:r>
          </w:hyperlink>
        </w:p>
        <w:p w14:paraId="3C5C094B" w14:textId="34E5E790" w:rsidR="00484446" w:rsidRDefault="00067BBB">
          <w:pPr>
            <w:pStyle w:val="Spistreci2"/>
            <w:rPr>
              <w:rFonts w:asciiTheme="minorHAnsi" w:eastAsiaTheme="minorEastAsia" w:hAnsiTheme="minorHAnsi" w:cstheme="minorBidi"/>
              <w:b w:val="0"/>
              <w:szCs w:val="22"/>
            </w:rPr>
          </w:pPr>
          <w:hyperlink w:anchor="_Toc175675611" w:history="1">
            <w:r w:rsidR="00484446" w:rsidRPr="001977BF">
              <w:rPr>
                <w:rStyle w:val="Hipercze"/>
                <w:rFonts w:cs="Arial"/>
              </w:rPr>
              <w:t>1.1.</w:t>
            </w:r>
            <w:r w:rsidR="00484446">
              <w:rPr>
                <w:rFonts w:asciiTheme="minorHAnsi" w:eastAsiaTheme="minorEastAsia" w:hAnsiTheme="minorHAnsi" w:cstheme="minorBidi"/>
                <w:b w:val="0"/>
                <w:szCs w:val="22"/>
              </w:rPr>
              <w:tab/>
            </w:r>
            <w:r w:rsidR="00484446" w:rsidRPr="001977BF">
              <w:rPr>
                <w:rStyle w:val="Hipercze"/>
                <w:rFonts w:ascii="Arial" w:hAnsi="Arial" w:cs="Arial"/>
              </w:rPr>
              <w:t>Dane ogólne:</w:t>
            </w:r>
            <w:r w:rsidR="00484446">
              <w:rPr>
                <w:webHidden/>
              </w:rPr>
              <w:tab/>
            </w:r>
            <w:r w:rsidR="00484446">
              <w:rPr>
                <w:webHidden/>
              </w:rPr>
              <w:fldChar w:fldCharType="begin"/>
            </w:r>
            <w:r w:rsidR="00484446">
              <w:rPr>
                <w:webHidden/>
              </w:rPr>
              <w:instrText xml:space="preserve"> PAGEREF _Toc175675611 \h </w:instrText>
            </w:r>
            <w:r w:rsidR="00484446">
              <w:rPr>
                <w:webHidden/>
              </w:rPr>
            </w:r>
            <w:r w:rsidR="00484446">
              <w:rPr>
                <w:webHidden/>
              </w:rPr>
              <w:fldChar w:fldCharType="separate"/>
            </w:r>
            <w:r w:rsidR="00484446">
              <w:rPr>
                <w:webHidden/>
              </w:rPr>
              <w:t>3</w:t>
            </w:r>
            <w:r w:rsidR="00484446">
              <w:rPr>
                <w:webHidden/>
              </w:rPr>
              <w:fldChar w:fldCharType="end"/>
            </w:r>
          </w:hyperlink>
        </w:p>
        <w:p w14:paraId="31DD5FD5" w14:textId="209FC3DE" w:rsidR="00484446" w:rsidRDefault="00067BBB">
          <w:pPr>
            <w:pStyle w:val="Spistreci2"/>
            <w:rPr>
              <w:rFonts w:asciiTheme="minorHAnsi" w:eastAsiaTheme="minorEastAsia" w:hAnsiTheme="minorHAnsi" w:cstheme="minorBidi"/>
              <w:b w:val="0"/>
              <w:szCs w:val="22"/>
            </w:rPr>
          </w:pPr>
          <w:hyperlink w:anchor="_Toc175675612" w:history="1">
            <w:r w:rsidR="00484446" w:rsidRPr="001977BF">
              <w:rPr>
                <w:rStyle w:val="Hipercze"/>
                <w:rFonts w:cs="Arial"/>
              </w:rPr>
              <w:t>1.2.</w:t>
            </w:r>
            <w:r w:rsidR="00484446">
              <w:rPr>
                <w:rFonts w:asciiTheme="minorHAnsi" w:eastAsiaTheme="minorEastAsia" w:hAnsiTheme="minorHAnsi" w:cstheme="minorBidi"/>
                <w:b w:val="0"/>
                <w:szCs w:val="22"/>
              </w:rPr>
              <w:tab/>
            </w:r>
            <w:r w:rsidR="00484446" w:rsidRPr="001977BF">
              <w:rPr>
                <w:rStyle w:val="Hipercze"/>
                <w:rFonts w:ascii="Arial" w:hAnsi="Arial" w:cs="Arial"/>
              </w:rPr>
              <w:t>Informacja o zasadniczych elementach wyposażenia budowlano-instalacyjnego,</w:t>
            </w:r>
            <w:r w:rsidR="00484446">
              <w:rPr>
                <w:webHidden/>
              </w:rPr>
              <w:tab/>
            </w:r>
            <w:r w:rsidR="00484446">
              <w:rPr>
                <w:webHidden/>
              </w:rPr>
              <w:fldChar w:fldCharType="begin"/>
            </w:r>
            <w:r w:rsidR="00484446">
              <w:rPr>
                <w:webHidden/>
              </w:rPr>
              <w:instrText xml:space="preserve"> PAGEREF _Toc175675612 \h </w:instrText>
            </w:r>
            <w:r w:rsidR="00484446">
              <w:rPr>
                <w:webHidden/>
              </w:rPr>
            </w:r>
            <w:r w:rsidR="00484446">
              <w:rPr>
                <w:webHidden/>
              </w:rPr>
              <w:fldChar w:fldCharType="separate"/>
            </w:r>
            <w:r w:rsidR="00484446">
              <w:rPr>
                <w:webHidden/>
              </w:rPr>
              <w:t>3</w:t>
            </w:r>
            <w:r w:rsidR="00484446">
              <w:rPr>
                <w:webHidden/>
              </w:rPr>
              <w:fldChar w:fldCharType="end"/>
            </w:r>
          </w:hyperlink>
        </w:p>
        <w:p w14:paraId="14B24333" w14:textId="5F6E7E26" w:rsidR="00484446" w:rsidRDefault="00067BBB">
          <w:pPr>
            <w:pStyle w:val="Spistreci1"/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75675613" w:history="1">
            <w:r w:rsidR="00484446" w:rsidRPr="001977BF">
              <w:rPr>
                <w:rStyle w:val="Hipercze"/>
              </w:rPr>
              <w:t>2.</w:t>
            </w:r>
            <w:r w:rsidR="00484446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484446" w:rsidRPr="001977BF">
              <w:rPr>
                <w:rStyle w:val="Hipercze"/>
              </w:rPr>
              <w:t>Instalacja kanalizacji sanitarnej i deszczowej</w:t>
            </w:r>
            <w:r w:rsidR="00484446">
              <w:rPr>
                <w:webHidden/>
              </w:rPr>
              <w:tab/>
            </w:r>
            <w:r w:rsidR="00484446">
              <w:rPr>
                <w:webHidden/>
              </w:rPr>
              <w:fldChar w:fldCharType="begin"/>
            </w:r>
            <w:r w:rsidR="00484446">
              <w:rPr>
                <w:webHidden/>
              </w:rPr>
              <w:instrText xml:space="preserve"> PAGEREF _Toc175675613 \h </w:instrText>
            </w:r>
            <w:r w:rsidR="00484446">
              <w:rPr>
                <w:webHidden/>
              </w:rPr>
            </w:r>
            <w:r w:rsidR="00484446">
              <w:rPr>
                <w:webHidden/>
              </w:rPr>
              <w:fldChar w:fldCharType="separate"/>
            </w:r>
            <w:r w:rsidR="00484446">
              <w:rPr>
                <w:webHidden/>
              </w:rPr>
              <w:t>3</w:t>
            </w:r>
            <w:r w:rsidR="00484446">
              <w:rPr>
                <w:webHidden/>
              </w:rPr>
              <w:fldChar w:fldCharType="end"/>
            </w:r>
          </w:hyperlink>
        </w:p>
        <w:p w14:paraId="15C8C6AF" w14:textId="15BA6163" w:rsidR="00484446" w:rsidRDefault="00067BBB">
          <w:pPr>
            <w:pStyle w:val="Spistreci2"/>
            <w:rPr>
              <w:rFonts w:asciiTheme="minorHAnsi" w:eastAsiaTheme="minorEastAsia" w:hAnsiTheme="minorHAnsi" w:cstheme="minorBidi"/>
              <w:b w:val="0"/>
              <w:szCs w:val="22"/>
            </w:rPr>
          </w:pPr>
          <w:hyperlink w:anchor="_Toc175675614" w:history="1">
            <w:r w:rsidR="00484446" w:rsidRPr="001977BF">
              <w:rPr>
                <w:rStyle w:val="Hipercze"/>
                <w:rFonts w:cs="Arial"/>
              </w:rPr>
              <w:t>2.1.</w:t>
            </w:r>
            <w:r w:rsidR="00484446">
              <w:rPr>
                <w:rFonts w:asciiTheme="minorHAnsi" w:eastAsiaTheme="minorEastAsia" w:hAnsiTheme="minorHAnsi" w:cstheme="minorBidi"/>
                <w:b w:val="0"/>
                <w:szCs w:val="22"/>
              </w:rPr>
              <w:tab/>
            </w:r>
            <w:r w:rsidR="00484446" w:rsidRPr="001977BF">
              <w:rPr>
                <w:rStyle w:val="Hipercze"/>
                <w:rFonts w:ascii="Arial" w:hAnsi="Arial" w:cs="Arial"/>
              </w:rPr>
              <w:t>Instalacja kanalizacji sanitarnej wewnętrznej</w:t>
            </w:r>
            <w:r w:rsidR="00484446">
              <w:rPr>
                <w:webHidden/>
              </w:rPr>
              <w:tab/>
            </w:r>
            <w:r w:rsidR="00484446">
              <w:rPr>
                <w:webHidden/>
              </w:rPr>
              <w:fldChar w:fldCharType="begin"/>
            </w:r>
            <w:r w:rsidR="00484446">
              <w:rPr>
                <w:webHidden/>
              </w:rPr>
              <w:instrText xml:space="preserve"> PAGEREF _Toc175675614 \h </w:instrText>
            </w:r>
            <w:r w:rsidR="00484446">
              <w:rPr>
                <w:webHidden/>
              </w:rPr>
            </w:r>
            <w:r w:rsidR="00484446">
              <w:rPr>
                <w:webHidden/>
              </w:rPr>
              <w:fldChar w:fldCharType="separate"/>
            </w:r>
            <w:r w:rsidR="00484446">
              <w:rPr>
                <w:webHidden/>
              </w:rPr>
              <w:t>3</w:t>
            </w:r>
            <w:r w:rsidR="00484446">
              <w:rPr>
                <w:webHidden/>
              </w:rPr>
              <w:fldChar w:fldCharType="end"/>
            </w:r>
          </w:hyperlink>
        </w:p>
        <w:p w14:paraId="527AE22B" w14:textId="6538D040" w:rsidR="00484446" w:rsidRDefault="00067BBB">
          <w:pPr>
            <w:pStyle w:val="Spistreci2"/>
            <w:rPr>
              <w:rFonts w:asciiTheme="minorHAnsi" w:eastAsiaTheme="minorEastAsia" w:hAnsiTheme="minorHAnsi" w:cstheme="minorBidi"/>
              <w:b w:val="0"/>
              <w:szCs w:val="22"/>
            </w:rPr>
          </w:pPr>
          <w:hyperlink w:anchor="_Toc175675615" w:history="1">
            <w:r w:rsidR="00484446" w:rsidRPr="001977BF">
              <w:rPr>
                <w:rStyle w:val="Hipercze"/>
                <w:rFonts w:cs="Arial"/>
              </w:rPr>
              <w:t>2.2.</w:t>
            </w:r>
            <w:r w:rsidR="00484446">
              <w:rPr>
                <w:rFonts w:asciiTheme="minorHAnsi" w:eastAsiaTheme="minorEastAsia" w:hAnsiTheme="minorHAnsi" w:cstheme="minorBidi"/>
                <w:b w:val="0"/>
                <w:szCs w:val="22"/>
              </w:rPr>
              <w:tab/>
            </w:r>
            <w:r w:rsidR="00484446" w:rsidRPr="001977BF">
              <w:rPr>
                <w:rStyle w:val="Hipercze"/>
                <w:rFonts w:ascii="Arial" w:hAnsi="Arial" w:cs="Arial"/>
              </w:rPr>
              <w:t>Instalacja kanalizacji deszczowej wewnętrznej</w:t>
            </w:r>
            <w:r w:rsidR="00484446">
              <w:rPr>
                <w:webHidden/>
              </w:rPr>
              <w:tab/>
            </w:r>
            <w:r w:rsidR="00484446">
              <w:rPr>
                <w:webHidden/>
              </w:rPr>
              <w:fldChar w:fldCharType="begin"/>
            </w:r>
            <w:r w:rsidR="00484446">
              <w:rPr>
                <w:webHidden/>
              </w:rPr>
              <w:instrText xml:space="preserve"> PAGEREF _Toc175675615 \h </w:instrText>
            </w:r>
            <w:r w:rsidR="00484446">
              <w:rPr>
                <w:webHidden/>
              </w:rPr>
            </w:r>
            <w:r w:rsidR="00484446">
              <w:rPr>
                <w:webHidden/>
              </w:rPr>
              <w:fldChar w:fldCharType="separate"/>
            </w:r>
            <w:r w:rsidR="00484446">
              <w:rPr>
                <w:webHidden/>
              </w:rPr>
              <w:t>4</w:t>
            </w:r>
            <w:r w:rsidR="00484446">
              <w:rPr>
                <w:webHidden/>
              </w:rPr>
              <w:fldChar w:fldCharType="end"/>
            </w:r>
          </w:hyperlink>
        </w:p>
        <w:p w14:paraId="4F43671C" w14:textId="1E288CA5" w:rsidR="00484446" w:rsidRDefault="00067BBB">
          <w:pPr>
            <w:pStyle w:val="Spistreci1"/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75675616" w:history="1">
            <w:r w:rsidR="00484446" w:rsidRPr="001977BF">
              <w:rPr>
                <w:rStyle w:val="Hipercze"/>
              </w:rPr>
              <w:t>3.</w:t>
            </w:r>
            <w:r w:rsidR="00484446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484446" w:rsidRPr="001977BF">
              <w:rPr>
                <w:rStyle w:val="Hipercze"/>
              </w:rPr>
              <w:t>Wymagania dotyczące wykonania instalacji</w:t>
            </w:r>
            <w:r w:rsidR="00484446">
              <w:rPr>
                <w:webHidden/>
              </w:rPr>
              <w:tab/>
            </w:r>
            <w:r w:rsidR="00484446">
              <w:rPr>
                <w:webHidden/>
              </w:rPr>
              <w:fldChar w:fldCharType="begin"/>
            </w:r>
            <w:r w:rsidR="00484446">
              <w:rPr>
                <w:webHidden/>
              </w:rPr>
              <w:instrText xml:space="preserve"> PAGEREF _Toc175675616 \h </w:instrText>
            </w:r>
            <w:r w:rsidR="00484446">
              <w:rPr>
                <w:webHidden/>
              </w:rPr>
            </w:r>
            <w:r w:rsidR="00484446">
              <w:rPr>
                <w:webHidden/>
              </w:rPr>
              <w:fldChar w:fldCharType="separate"/>
            </w:r>
            <w:r w:rsidR="00484446">
              <w:rPr>
                <w:webHidden/>
              </w:rPr>
              <w:t>4</w:t>
            </w:r>
            <w:r w:rsidR="00484446">
              <w:rPr>
                <w:webHidden/>
              </w:rPr>
              <w:fldChar w:fldCharType="end"/>
            </w:r>
          </w:hyperlink>
        </w:p>
        <w:p w14:paraId="67D76EB1" w14:textId="20C71077" w:rsidR="00484446" w:rsidRDefault="00067BBB">
          <w:pPr>
            <w:pStyle w:val="Spistreci2"/>
            <w:rPr>
              <w:rFonts w:asciiTheme="minorHAnsi" w:eastAsiaTheme="minorEastAsia" w:hAnsiTheme="minorHAnsi" w:cstheme="minorBidi"/>
              <w:b w:val="0"/>
              <w:szCs w:val="22"/>
            </w:rPr>
          </w:pPr>
          <w:hyperlink w:anchor="_Toc175675617" w:history="1">
            <w:r w:rsidR="00484446" w:rsidRPr="001977BF">
              <w:rPr>
                <w:rStyle w:val="Hipercze"/>
              </w:rPr>
              <w:t>3.1.</w:t>
            </w:r>
            <w:r w:rsidR="00484446">
              <w:rPr>
                <w:rFonts w:asciiTheme="minorHAnsi" w:eastAsiaTheme="minorEastAsia" w:hAnsiTheme="minorHAnsi" w:cstheme="minorBidi"/>
                <w:b w:val="0"/>
                <w:szCs w:val="22"/>
              </w:rPr>
              <w:tab/>
            </w:r>
            <w:r w:rsidR="00484446" w:rsidRPr="001977BF">
              <w:rPr>
                <w:rStyle w:val="Hipercze"/>
              </w:rPr>
              <w:t>Instalacja kanalizacji sanitarnej i deszczowej</w:t>
            </w:r>
            <w:r w:rsidR="00484446">
              <w:rPr>
                <w:webHidden/>
              </w:rPr>
              <w:tab/>
            </w:r>
            <w:r w:rsidR="00484446">
              <w:rPr>
                <w:webHidden/>
              </w:rPr>
              <w:fldChar w:fldCharType="begin"/>
            </w:r>
            <w:r w:rsidR="00484446">
              <w:rPr>
                <w:webHidden/>
              </w:rPr>
              <w:instrText xml:space="preserve"> PAGEREF _Toc175675617 \h </w:instrText>
            </w:r>
            <w:r w:rsidR="00484446">
              <w:rPr>
                <w:webHidden/>
              </w:rPr>
            </w:r>
            <w:r w:rsidR="00484446">
              <w:rPr>
                <w:webHidden/>
              </w:rPr>
              <w:fldChar w:fldCharType="separate"/>
            </w:r>
            <w:r w:rsidR="00484446">
              <w:rPr>
                <w:webHidden/>
              </w:rPr>
              <w:t>4</w:t>
            </w:r>
            <w:r w:rsidR="00484446">
              <w:rPr>
                <w:webHidden/>
              </w:rPr>
              <w:fldChar w:fldCharType="end"/>
            </w:r>
          </w:hyperlink>
        </w:p>
        <w:p w14:paraId="4EBE6E1E" w14:textId="7984AB5D" w:rsidR="00484446" w:rsidRDefault="00067BBB">
          <w:pPr>
            <w:pStyle w:val="Spistreci1"/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75675618" w:history="1">
            <w:r w:rsidR="00484446" w:rsidRPr="001977BF">
              <w:rPr>
                <w:rStyle w:val="Hipercze"/>
                <w:rFonts w:cs="Arial"/>
              </w:rPr>
              <w:t>4.</w:t>
            </w:r>
            <w:r w:rsidR="00484446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484446" w:rsidRPr="001977BF">
              <w:rPr>
                <w:rStyle w:val="Hipercze"/>
                <w:rFonts w:ascii="Arial" w:hAnsi="Arial" w:cs="Arial"/>
              </w:rPr>
              <w:t>Oświadczenie projektanta</w:t>
            </w:r>
            <w:r w:rsidR="00484446">
              <w:rPr>
                <w:webHidden/>
              </w:rPr>
              <w:tab/>
            </w:r>
            <w:r w:rsidR="00484446">
              <w:rPr>
                <w:webHidden/>
              </w:rPr>
              <w:fldChar w:fldCharType="begin"/>
            </w:r>
            <w:r w:rsidR="00484446">
              <w:rPr>
                <w:webHidden/>
              </w:rPr>
              <w:instrText xml:space="preserve"> PAGEREF _Toc175675618 \h </w:instrText>
            </w:r>
            <w:r w:rsidR="00484446">
              <w:rPr>
                <w:webHidden/>
              </w:rPr>
            </w:r>
            <w:r w:rsidR="00484446">
              <w:rPr>
                <w:webHidden/>
              </w:rPr>
              <w:fldChar w:fldCharType="separate"/>
            </w:r>
            <w:r w:rsidR="00484446">
              <w:rPr>
                <w:webHidden/>
              </w:rPr>
              <w:t>5</w:t>
            </w:r>
            <w:r w:rsidR="00484446">
              <w:rPr>
                <w:webHidden/>
              </w:rPr>
              <w:fldChar w:fldCharType="end"/>
            </w:r>
          </w:hyperlink>
        </w:p>
        <w:p w14:paraId="7A934B5D" w14:textId="01E30993" w:rsidR="00484446" w:rsidRDefault="00067BBB">
          <w:pPr>
            <w:pStyle w:val="Spistreci1"/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75675619" w:history="1">
            <w:r w:rsidR="00484446" w:rsidRPr="001977BF">
              <w:rPr>
                <w:rStyle w:val="Hipercze"/>
                <w:rFonts w:cs="Arial"/>
              </w:rPr>
              <w:t>5.</w:t>
            </w:r>
            <w:r w:rsidR="00484446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484446" w:rsidRPr="001977BF">
              <w:rPr>
                <w:rStyle w:val="Hipercze"/>
                <w:rFonts w:ascii="Arial" w:hAnsi="Arial" w:cs="Arial"/>
              </w:rPr>
              <w:t>Uprawnienia i wpisy do izby projektanta i sprawdzającego</w:t>
            </w:r>
            <w:r w:rsidR="00484446">
              <w:rPr>
                <w:webHidden/>
              </w:rPr>
              <w:tab/>
            </w:r>
            <w:r w:rsidR="00484446">
              <w:rPr>
                <w:webHidden/>
              </w:rPr>
              <w:fldChar w:fldCharType="begin"/>
            </w:r>
            <w:r w:rsidR="00484446">
              <w:rPr>
                <w:webHidden/>
              </w:rPr>
              <w:instrText xml:space="preserve"> PAGEREF _Toc175675619 \h </w:instrText>
            </w:r>
            <w:r w:rsidR="00484446">
              <w:rPr>
                <w:webHidden/>
              </w:rPr>
            </w:r>
            <w:r w:rsidR="00484446">
              <w:rPr>
                <w:webHidden/>
              </w:rPr>
              <w:fldChar w:fldCharType="separate"/>
            </w:r>
            <w:r w:rsidR="00484446">
              <w:rPr>
                <w:webHidden/>
              </w:rPr>
              <w:t>6</w:t>
            </w:r>
            <w:r w:rsidR="00484446">
              <w:rPr>
                <w:webHidden/>
              </w:rPr>
              <w:fldChar w:fldCharType="end"/>
            </w:r>
          </w:hyperlink>
        </w:p>
        <w:p w14:paraId="2143A09A" w14:textId="3452BA42" w:rsidR="00501454" w:rsidRPr="002C733E" w:rsidRDefault="00F35852" w:rsidP="002C733E">
          <w:pPr>
            <w:pStyle w:val="OENZestawienia-kolumnypozostae"/>
            <w:rPr>
              <w:rFonts w:ascii="Arial" w:hAnsi="Arial"/>
              <w:sz w:val="22"/>
              <w:szCs w:val="22"/>
            </w:rPr>
          </w:pPr>
          <w:r w:rsidRPr="002C733E">
            <w:rPr>
              <w:rFonts w:ascii="Arial" w:hAnsi="Arial"/>
              <w:sz w:val="22"/>
              <w:szCs w:val="22"/>
            </w:rPr>
            <w:fldChar w:fldCharType="end"/>
          </w:r>
        </w:p>
      </w:sdtContent>
    </w:sdt>
    <w:p w14:paraId="6663993C" w14:textId="77777777" w:rsidR="009E15B3" w:rsidRPr="002C733E" w:rsidRDefault="009E15B3" w:rsidP="002C733E">
      <w:pPr>
        <w:rPr>
          <w:rFonts w:cs="Arial"/>
          <w:b/>
          <w:sz w:val="22"/>
          <w:szCs w:val="22"/>
        </w:rPr>
      </w:pPr>
      <w:bookmarkStart w:id="2" w:name="_Toc78287125"/>
      <w:bookmarkEnd w:id="2"/>
    </w:p>
    <w:p w14:paraId="15FA8A76" w14:textId="5611BDF2" w:rsidR="009E15B3" w:rsidRPr="002C733E" w:rsidRDefault="009E15B3" w:rsidP="002C733E">
      <w:pPr>
        <w:rPr>
          <w:rFonts w:cs="Arial"/>
          <w:b/>
          <w:sz w:val="22"/>
          <w:szCs w:val="22"/>
        </w:rPr>
      </w:pPr>
      <w:r w:rsidRPr="002C733E">
        <w:rPr>
          <w:rFonts w:cs="Arial"/>
          <w:b/>
          <w:sz w:val="22"/>
          <w:szCs w:val="22"/>
        </w:rPr>
        <w:t>CZĘŚĆ RYSUNKOWA:</w:t>
      </w:r>
    </w:p>
    <w:p w14:paraId="65A71D3D" w14:textId="6E5D426C" w:rsidR="00872A93" w:rsidRPr="002C733E" w:rsidRDefault="00484446" w:rsidP="002C733E">
      <w:pPr>
        <w:rPr>
          <w:rFonts w:cs="Arial"/>
          <w:b/>
          <w:sz w:val="22"/>
          <w:szCs w:val="22"/>
        </w:rPr>
      </w:pPr>
      <w:r>
        <w:rPr>
          <w:rFonts w:cs="Arial"/>
          <w:b/>
          <w:sz w:val="22"/>
          <w:szCs w:val="22"/>
        </w:rPr>
        <w:t>INSTALACJA KANALIZACJI SANITARNEJ I DESZCZOWEJ</w:t>
      </w:r>
    </w:p>
    <w:p w14:paraId="257093FD" w14:textId="77777777" w:rsidR="00F33339" w:rsidRDefault="00F33339" w:rsidP="00AE5D1C">
      <w:pPr>
        <w:jc w:val="center"/>
        <w:rPr>
          <w:rFonts w:cs="Arial"/>
          <w:bCs/>
          <w:sz w:val="22"/>
          <w:szCs w:val="22"/>
        </w:rPr>
      </w:pPr>
    </w:p>
    <w:p w14:paraId="743F29F1" w14:textId="2425BA29" w:rsidR="00F33339" w:rsidRDefault="00F33339" w:rsidP="00F33339">
      <w:pPr>
        <w:rPr>
          <w:rFonts w:cs="Arial"/>
          <w:bCs/>
          <w:sz w:val="22"/>
          <w:szCs w:val="22"/>
        </w:rPr>
      </w:pPr>
      <w:r>
        <w:rPr>
          <w:rFonts w:cs="Arial"/>
          <w:bCs/>
          <w:sz w:val="22"/>
          <w:szCs w:val="22"/>
        </w:rPr>
        <w:t>IS</w:t>
      </w:r>
      <w:r w:rsidR="00872A93" w:rsidRPr="002C733E">
        <w:rPr>
          <w:rFonts w:cs="Arial"/>
          <w:bCs/>
          <w:sz w:val="22"/>
          <w:szCs w:val="22"/>
        </w:rPr>
        <w:t xml:space="preserve">-01 Rzut </w:t>
      </w:r>
      <w:r>
        <w:rPr>
          <w:rFonts w:cs="Arial"/>
          <w:bCs/>
          <w:sz w:val="22"/>
          <w:szCs w:val="22"/>
        </w:rPr>
        <w:t>Kanałów tech</w:t>
      </w:r>
      <w:r w:rsidR="00872A93" w:rsidRPr="002C733E">
        <w:rPr>
          <w:rFonts w:cs="Arial"/>
          <w:bCs/>
          <w:sz w:val="22"/>
          <w:szCs w:val="22"/>
        </w:rPr>
        <w:t xml:space="preserve">. Instalacja </w:t>
      </w:r>
      <w:r>
        <w:rPr>
          <w:rFonts w:cs="Arial"/>
          <w:bCs/>
          <w:sz w:val="22"/>
          <w:szCs w:val="22"/>
        </w:rPr>
        <w:t>kan. sanitarnej i deszczowej</w:t>
      </w:r>
      <w:r w:rsidR="009357BC">
        <w:rPr>
          <w:rFonts w:cs="Arial"/>
          <w:bCs/>
          <w:sz w:val="22"/>
          <w:szCs w:val="22"/>
        </w:rPr>
        <w:t xml:space="preserve"> – część A</w:t>
      </w:r>
      <w:r>
        <w:rPr>
          <w:rFonts w:cs="Arial"/>
          <w:bCs/>
          <w:sz w:val="22"/>
          <w:szCs w:val="22"/>
        </w:rPr>
        <w:t xml:space="preserve"> </w:t>
      </w:r>
      <w:r w:rsidR="009357BC">
        <w:rPr>
          <w:rFonts w:cs="Arial"/>
          <w:bCs/>
          <w:sz w:val="22"/>
          <w:szCs w:val="22"/>
        </w:rPr>
        <w:t xml:space="preserve">      </w:t>
      </w:r>
      <w:r w:rsidR="00872A93" w:rsidRPr="002C733E">
        <w:rPr>
          <w:rFonts w:cs="Arial"/>
          <w:bCs/>
          <w:sz w:val="22"/>
          <w:szCs w:val="22"/>
        </w:rPr>
        <w:t>Skala 1:</w:t>
      </w:r>
      <w:r>
        <w:rPr>
          <w:rFonts w:cs="Arial"/>
          <w:bCs/>
          <w:sz w:val="22"/>
          <w:szCs w:val="22"/>
        </w:rPr>
        <w:t>10</w:t>
      </w:r>
      <w:r w:rsidR="00872A93" w:rsidRPr="002C733E">
        <w:rPr>
          <w:rFonts w:cs="Arial"/>
          <w:bCs/>
          <w:sz w:val="22"/>
          <w:szCs w:val="22"/>
        </w:rPr>
        <w:t>0</w:t>
      </w:r>
      <w:r w:rsidR="00AE5D1C">
        <w:rPr>
          <w:rFonts w:cs="Arial"/>
          <w:bCs/>
          <w:sz w:val="22"/>
          <w:szCs w:val="22"/>
        </w:rPr>
        <w:t>……..1</w:t>
      </w:r>
    </w:p>
    <w:p w14:paraId="21D30714" w14:textId="7A01DFFD" w:rsidR="009357BC" w:rsidRDefault="009357BC" w:rsidP="00F33339">
      <w:pPr>
        <w:rPr>
          <w:rFonts w:cs="Arial"/>
          <w:bCs/>
          <w:sz w:val="22"/>
          <w:szCs w:val="22"/>
        </w:rPr>
      </w:pPr>
      <w:r>
        <w:rPr>
          <w:rFonts w:cs="Arial"/>
          <w:bCs/>
          <w:sz w:val="22"/>
          <w:szCs w:val="22"/>
        </w:rPr>
        <w:t>IS</w:t>
      </w:r>
      <w:r w:rsidRPr="002C733E">
        <w:rPr>
          <w:rFonts w:cs="Arial"/>
          <w:bCs/>
          <w:sz w:val="22"/>
          <w:szCs w:val="22"/>
        </w:rPr>
        <w:t>-0</w:t>
      </w:r>
      <w:r>
        <w:rPr>
          <w:rFonts w:cs="Arial"/>
          <w:bCs/>
          <w:sz w:val="22"/>
          <w:szCs w:val="22"/>
        </w:rPr>
        <w:t>2</w:t>
      </w:r>
      <w:r w:rsidRPr="002C733E">
        <w:rPr>
          <w:rFonts w:cs="Arial"/>
          <w:bCs/>
          <w:sz w:val="22"/>
          <w:szCs w:val="22"/>
        </w:rPr>
        <w:t xml:space="preserve"> Rzut </w:t>
      </w:r>
      <w:r>
        <w:rPr>
          <w:rFonts w:cs="Arial"/>
          <w:bCs/>
          <w:sz w:val="22"/>
          <w:szCs w:val="22"/>
        </w:rPr>
        <w:t>Kanałów tech</w:t>
      </w:r>
      <w:r w:rsidRPr="002C733E">
        <w:rPr>
          <w:rFonts w:cs="Arial"/>
          <w:bCs/>
          <w:sz w:val="22"/>
          <w:szCs w:val="22"/>
        </w:rPr>
        <w:t xml:space="preserve">. Instalacja </w:t>
      </w:r>
      <w:r>
        <w:rPr>
          <w:rFonts w:cs="Arial"/>
          <w:bCs/>
          <w:sz w:val="22"/>
          <w:szCs w:val="22"/>
        </w:rPr>
        <w:t xml:space="preserve">kan. sanitarnej i deszczowej – część B       </w:t>
      </w:r>
      <w:r w:rsidRPr="002C733E">
        <w:rPr>
          <w:rFonts w:cs="Arial"/>
          <w:bCs/>
          <w:sz w:val="22"/>
          <w:szCs w:val="22"/>
        </w:rPr>
        <w:t>Skala 1:</w:t>
      </w:r>
      <w:r>
        <w:rPr>
          <w:rFonts w:cs="Arial"/>
          <w:bCs/>
          <w:sz w:val="22"/>
          <w:szCs w:val="22"/>
        </w:rPr>
        <w:t>10</w:t>
      </w:r>
      <w:r w:rsidRPr="002C733E">
        <w:rPr>
          <w:rFonts w:cs="Arial"/>
          <w:bCs/>
          <w:sz w:val="22"/>
          <w:szCs w:val="22"/>
        </w:rPr>
        <w:t>0</w:t>
      </w:r>
      <w:r>
        <w:rPr>
          <w:rFonts w:cs="Arial"/>
          <w:bCs/>
          <w:sz w:val="22"/>
          <w:szCs w:val="22"/>
        </w:rPr>
        <w:t>……..2</w:t>
      </w:r>
    </w:p>
    <w:p w14:paraId="57D650E7" w14:textId="5840262F" w:rsidR="00F708F1" w:rsidRPr="002C733E" w:rsidRDefault="00F33339" w:rsidP="00F33339">
      <w:pPr>
        <w:rPr>
          <w:rFonts w:cs="Arial"/>
          <w:color w:val="000000"/>
          <w:sz w:val="22"/>
          <w:szCs w:val="22"/>
        </w:rPr>
      </w:pPr>
      <w:r>
        <w:rPr>
          <w:rFonts w:cs="Arial"/>
          <w:bCs/>
          <w:sz w:val="22"/>
          <w:szCs w:val="22"/>
        </w:rPr>
        <w:t>IS</w:t>
      </w:r>
      <w:r w:rsidRPr="002C733E">
        <w:rPr>
          <w:rFonts w:cs="Arial"/>
          <w:bCs/>
          <w:sz w:val="22"/>
          <w:szCs w:val="22"/>
        </w:rPr>
        <w:t>-0</w:t>
      </w:r>
      <w:r w:rsidR="000723B0">
        <w:rPr>
          <w:rFonts w:cs="Arial"/>
          <w:bCs/>
          <w:sz w:val="22"/>
          <w:szCs w:val="22"/>
        </w:rPr>
        <w:t>3</w:t>
      </w:r>
      <w:r w:rsidRPr="002C733E">
        <w:rPr>
          <w:rFonts w:cs="Arial"/>
          <w:bCs/>
          <w:sz w:val="22"/>
          <w:szCs w:val="22"/>
        </w:rPr>
        <w:t xml:space="preserve"> </w:t>
      </w:r>
      <w:r>
        <w:rPr>
          <w:rFonts w:cs="Arial"/>
          <w:bCs/>
          <w:sz w:val="22"/>
          <w:szCs w:val="22"/>
        </w:rPr>
        <w:t>Profil</w:t>
      </w:r>
      <w:r w:rsidR="000723B0">
        <w:rPr>
          <w:rFonts w:cs="Arial"/>
          <w:bCs/>
          <w:sz w:val="22"/>
          <w:szCs w:val="22"/>
        </w:rPr>
        <w:t xml:space="preserve"> i</w:t>
      </w:r>
      <w:r w:rsidRPr="002C733E">
        <w:rPr>
          <w:rFonts w:cs="Arial"/>
          <w:bCs/>
          <w:sz w:val="22"/>
          <w:szCs w:val="22"/>
        </w:rPr>
        <w:t>nstalacj</w:t>
      </w:r>
      <w:r>
        <w:rPr>
          <w:rFonts w:cs="Arial"/>
          <w:bCs/>
          <w:sz w:val="22"/>
          <w:szCs w:val="22"/>
        </w:rPr>
        <w:t>i</w:t>
      </w:r>
      <w:r w:rsidRPr="002C733E">
        <w:rPr>
          <w:rFonts w:cs="Arial"/>
          <w:bCs/>
          <w:sz w:val="22"/>
          <w:szCs w:val="22"/>
        </w:rPr>
        <w:t xml:space="preserve"> </w:t>
      </w:r>
      <w:r>
        <w:rPr>
          <w:rFonts w:cs="Arial"/>
          <w:bCs/>
          <w:sz w:val="22"/>
          <w:szCs w:val="22"/>
        </w:rPr>
        <w:t xml:space="preserve">kanalizacji sanitarnej </w:t>
      </w:r>
      <w:r>
        <w:rPr>
          <w:rFonts w:cs="Arial"/>
          <w:bCs/>
          <w:sz w:val="22"/>
          <w:szCs w:val="22"/>
        </w:rPr>
        <w:tab/>
      </w:r>
      <w:r>
        <w:rPr>
          <w:rFonts w:cs="Arial"/>
          <w:bCs/>
          <w:sz w:val="22"/>
          <w:szCs w:val="22"/>
        </w:rPr>
        <w:tab/>
      </w:r>
      <w:r>
        <w:rPr>
          <w:rFonts w:cs="Arial"/>
          <w:bCs/>
          <w:sz w:val="22"/>
          <w:szCs w:val="22"/>
        </w:rPr>
        <w:tab/>
        <w:t xml:space="preserve">     </w:t>
      </w:r>
      <w:r>
        <w:rPr>
          <w:rFonts w:cs="Arial"/>
          <w:bCs/>
          <w:sz w:val="22"/>
          <w:szCs w:val="22"/>
        </w:rPr>
        <w:tab/>
        <w:t xml:space="preserve">                      </w:t>
      </w:r>
      <w:r w:rsidRPr="002C733E">
        <w:rPr>
          <w:rFonts w:cs="Arial"/>
          <w:bCs/>
          <w:sz w:val="22"/>
          <w:szCs w:val="22"/>
        </w:rPr>
        <w:t>Skala 1:</w:t>
      </w:r>
      <w:r>
        <w:rPr>
          <w:rFonts w:cs="Arial"/>
          <w:bCs/>
          <w:sz w:val="22"/>
          <w:szCs w:val="22"/>
        </w:rPr>
        <w:t>10</w:t>
      </w:r>
      <w:r w:rsidRPr="002C733E">
        <w:rPr>
          <w:rFonts w:cs="Arial"/>
          <w:bCs/>
          <w:sz w:val="22"/>
          <w:szCs w:val="22"/>
        </w:rPr>
        <w:t>0</w:t>
      </w:r>
      <w:r>
        <w:rPr>
          <w:rFonts w:cs="Arial"/>
          <w:bCs/>
          <w:sz w:val="22"/>
          <w:szCs w:val="22"/>
        </w:rPr>
        <w:t>…..…</w:t>
      </w:r>
      <w:r w:rsidR="009357BC">
        <w:rPr>
          <w:rFonts w:cs="Arial"/>
          <w:bCs/>
          <w:sz w:val="22"/>
          <w:szCs w:val="22"/>
        </w:rPr>
        <w:t>3</w:t>
      </w:r>
    </w:p>
    <w:p w14:paraId="43F30828" w14:textId="77777777" w:rsidR="00FD1BB7" w:rsidRPr="002C733E" w:rsidRDefault="00FD1BB7" w:rsidP="002C733E">
      <w:pPr>
        <w:rPr>
          <w:rFonts w:cs="Arial"/>
          <w:bCs/>
          <w:sz w:val="22"/>
          <w:szCs w:val="22"/>
        </w:rPr>
      </w:pPr>
    </w:p>
    <w:p w14:paraId="5201A836" w14:textId="77777777" w:rsidR="00AE5D1C" w:rsidRPr="002C733E" w:rsidRDefault="00AE5D1C" w:rsidP="00AE5D1C">
      <w:pPr>
        <w:pStyle w:val="OENZestawienia-kolumnypozostae"/>
        <w:rPr>
          <w:rFonts w:ascii="Arial" w:eastAsia="Times New Roman" w:hAnsi="Arial"/>
          <w:bCs/>
          <w:smallCaps w:val="0"/>
          <w:sz w:val="22"/>
          <w:szCs w:val="22"/>
          <w:lang w:eastAsia="pl-PL"/>
        </w:rPr>
      </w:pPr>
      <w:r w:rsidRPr="002C733E">
        <w:rPr>
          <w:rFonts w:ascii="Arial" w:hAnsi="Arial"/>
          <w:b/>
          <w:sz w:val="22"/>
          <w:szCs w:val="22"/>
        </w:rPr>
        <w:t xml:space="preserve">B.  Załączniki  </w:t>
      </w:r>
    </w:p>
    <w:p w14:paraId="0F5A06EE" w14:textId="77777777" w:rsidR="00F33339" w:rsidRDefault="00F33339" w:rsidP="00B76868">
      <w:pPr>
        <w:pStyle w:val="OENZestawienia-kolumnypozostae"/>
        <w:widowControl w:val="0"/>
        <w:jc w:val="center"/>
        <w:rPr>
          <w:rFonts w:ascii="Arial" w:eastAsia="Times New Roman" w:hAnsi="Arial"/>
          <w:bCs/>
          <w:smallCaps w:val="0"/>
          <w:sz w:val="22"/>
          <w:szCs w:val="22"/>
          <w:lang w:eastAsia="pl-PL"/>
        </w:rPr>
      </w:pPr>
    </w:p>
    <w:p w14:paraId="0133D66C" w14:textId="26B4A10E" w:rsidR="00AE5D1C" w:rsidRDefault="00AE5D1C" w:rsidP="00F33339">
      <w:pPr>
        <w:pStyle w:val="OENZestawienia-kolumnypozostae"/>
        <w:widowControl w:val="0"/>
        <w:rPr>
          <w:rFonts w:ascii="Arial" w:eastAsia="Times New Roman" w:hAnsi="Arial"/>
          <w:bCs/>
          <w:smallCaps w:val="0"/>
          <w:sz w:val="22"/>
          <w:szCs w:val="22"/>
          <w:lang w:eastAsia="pl-PL"/>
        </w:rPr>
      </w:pPr>
      <w:r w:rsidRPr="002C733E">
        <w:rPr>
          <w:rFonts w:ascii="Arial" w:eastAsia="Times New Roman" w:hAnsi="Arial"/>
          <w:bCs/>
          <w:smallCaps w:val="0"/>
          <w:sz w:val="22"/>
          <w:szCs w:val="22"/>
          <w:lang w:eastAsia="pl-PL"/>
        </w:rPr>
        <w:t>ZAŁĄCZNIK 1 - INFORMACJA DOTYCZĄCA BEZPIECZEŃ</w:t>
      </w:r>
      <w:r>
        <w:rPr>
          <w:rFonts w:ascii="Arial" w:eastAsia="Times New Roman" w:hAnsi="Arial"/>
          <w:bCs/>
          <w:smallCaps w:val="0"/>
          <w:sz w:val="22"/>
          <w:szCs w:val="22"/>
          <w:lang w:eastAsia="pl-PL"/>
        </w:rPr>
        <w:t>STWA I OCHRONY ZDROWIA NA</w:t>
      </w:r>
      <w:r w:rsidR="00B76868">
        <w:rPr>
          <w:rFonts w:ascii="Arial" w:eastAsia="Times New Roman" w:hAnsi="Arial"/>
          <w:bCs/>
          <w:smallCaps w:val="0"/>
          <w:sz w:val="22"/>
          <w:szCs w:val="22"/>
          <w:lang w:eastAsia="pl-PL"/>
        </w:rPr>
        <w:t xml:space="preserve">   </w:t>
      </w:r>
    </w:p>
    <w:p w14:paraId="3CB5A0DC" w14:textId="7A935E04" w:rsidR="00AE5D1C" w:rsidRPr="002C733E" w:rsidRDefault="00B76868" w:rsidP="00F33339">
      <w:pPr>
        <w:pStyle w:val="OENZestawienia-kolumnypozostae"/>
        <w:widowControl w:val="0"/>
        <w:rPr>
          <w:rFonts w:ascii="Arial" w:eastAsia="Times New Roman" w:hAnsi="Arial"/>
          <w:bCs/>
          <w:smallCaps w:val="0"/>
          <w:sz w:val="22"/>
          <w:szCs w:val="22"/>
          <w:lang w:eastAsia="pl-PL"/>
        </w:rPr>
      </w:pPr>
      <w:r>
        <w:rPr>
          <w:rFonts w:ascii="Arial" w:eastAsia="Times New Roman" w:hAnsi="Arial"/>
          <w:bCs/>
          <w:smallCaps w:val="0"/>
          <w:sz w:val="22"/>
          <w:szCs w:val="22"/>
          <w:lang w:eastAsia="pl-PL"/>
        </w:rPr>
        <w:t xml:space="preserve"> </w:t>
      </w:r>
      <w:r w:rsidR="00AE5D1C">
        <w:rPr>
          <w:rFonts w:ascii="Arial" w:eastAsia="Times New Roman" w:hAnsi="Arial"/>
          <w:bCs/>
          <w:smallCaps w:val="0"/>
          <w:sz w:val="22"/>
          <w:szCs w:val="22"/>
          <w:lang w:eastAsia="pl-PL"/>
        </w:rPr>
        <w:t xml:space="preserve">PLACU </w:t>
      </w:r>
      <w:r w:rsidR="00AE5D1C" w:rsidRPr="002C733E">
        <w:rPr>
          <w:rFonts w:ascii="Arial" w:eastAsia="Times New Roman" w:hAnsi="Arial"/>
          <w:bCs/>
          <w:smallCaps w:val="0"/>
          <w:sz w:val="22"/>
          <w:szCs w:val="22"/>
          <w:lang w:eastAsia="pl-PL"/>
        </w:rPr>
        <w:t>BUDOWY……………………………………………………………………………</w:t>
      </w:r>
      <w:r w:rsidR="00AE5D1C">
        <w:rPr>
          <w:rFonts w:ascii="Arial" w:eastAsia="Times New Roman" w:hAnsi="Arial"/>
          <w:bCs/>
          <w:smallCaps w:val="0"/>
          <w:sz w:val="22"/>
          <w:szCs w:val="22"/>
          <w:lang w:eastAsia="pl-PL"/>
        </w:rPr>
        <w:t>…………….</w:t>
      </w:r>
      <w:r w:rsidR="00AE5D1C" w:rsidRPr="002C733E">
        <w:rPr>
          <w:rFonts w:ascii="Arial" w:eastAsia="Times New Roman" w:hAnsi="Arial"/>
          <w:bCs/>
          <w:smallCaps w:val="0"/>
          <w:sz w:val="22"/>
          <w:szCs w:val="22"/>
          <w:lang w:eastAsia="pl-PL"/>
        </w:rPr>
        <w:t>..2</w:t>
      </w:r>
    </w:p>
    <w:p w14:paraId="1EE8F789" w14:textId="472F7C25" w:rsidR="00164E5C" w:rsidRPr="002C733E" w:rsidRDefault="00AE5D1C" w:rsidP="00164E5C">
      <w:pPr>
        <w:pStyle w:val="OENZestawienia-kolumnypozostae"/>
        <w:widowControl w:val="0"/>
        <w:rPr>
          <w:rFonts w:ascii="Arial" w:eastAsia="Times New Roman" w:hAnsi="Arial"/>
          <w:bCs/>
          <w:smallCaps w:val="0"/>
          <w:sz w:val="22"/>
          <w:szCs w:val="22"/>
          <w:lang w:eastAsia="pl-PL"/>
        </w:rPr>
      </w:pPr>
      <w:r w:rsidRPr="002C733E">
        <w:rPr>
          <w:rFonts w:ascii="Arial" w:eastAsia="Times New Roman" w:hAnsi="Arial"/>
          <w:bCs/>
          <w:smallCaps w:val="0"/>
          <w:sz w:val="22"/>
          <w:szCs w:val="22"/>
          <w:lang w:eastAsia="pl-PL"/>
        </w:rPr>
        <w:t xml:space="preserve">ZAŁĄCZNIK 2 – DECYZJA MIEJSKIEGO KONSERWATORA ZABYTKÓW </w:t>
      </w:r>
    </w:p>
    <w:p w14:paraId="6A6CF904" w14:textId="2D45D468" w:rsidR="00AE5D1C" w:rsidRPr="002C733E" w:rsidRDefault="00AE5D1C" w:rsidP="00F33339">
      <w:pPr>
        <w:pStyle w:val="OENZestawienia-kolumnypozostae"/>
        <w:widowControl w:val="0"/>
        <w:rPr>
          <w:rFonts w:ascii="Arial" w:eastAsia="Times New Roman" w:hAnsi="Arial"/>
          <w:bCs/>
          <w:smallCaps w:val="0"/>
          <w:sz w:val="22"/>
          <w:szCs w:val="22"/>
          <w:lang w:eastAsia="pl-PL"/>
        </w:rPr>
      </w:pPr>
      <w:r w:rsidRPr="002C733E">
        <w:rPr>
          <w:rFonts w:ascii="Arial" w:eastAsia="Times New Roman" w:hAnsi="Arial"/>
          <w:bCs/>
          <w:smallCaps w:val="0"/>
          <w:sz w:val="22"/>
          <w:szCs w:val="22"/>
          <w:lang w:eastAsia="pl-PL"/>
        </w:rPr>
        <w:t>………………………………</w:t>
      </w:r>
      <w:r w:rsidR="00164E5C">
        <w:rPr>
          <w:rFonts w:ascii="Arial" w:eastAsia="Times New Roman" w:hAnsi="Arial"/>
          <w:bCs/>
          <w:smallCaps w:val="0"/>
          <w:sz w:val="22"/>
          <w:szCs w:val="22"/>
          <w:lang w:eastAsia="pl-PL"/>
        </w:rPr>
        <w:t>……………</w:t>
      </w:r>
      <w:r w:rsidRPr="002C733E">
        <w:rPr>
          <w:rFonts w:ascii="Arial" w:eastAsia="Times New Roman" w:hAnsi="Arial"/>
          <w:bCs/>
          <w:smallCaps w:val="0"/>
          <w:sz w:val="22"/>
          <w:szCs w:val="22"/>
          <w:lang w:eastAsia="pl-PL"/>
        </w:rPr>
        <w:t>………………………………………………………………</w:t>
      </w:r>
      <w:r>
        <w:rPr>
          <w:rFonts w:ascii="Arial" w:eastAsia="Times New Roman" w:hAnsi="Arial"/>
          <w:bCs/>
          <w:smallCaps w:val="0"/>
          <w:sz w:val="22"/>
          <w:szCs w:val="22"/>
          <w:lang w:eastAsia="pl-PL"/>
        </w:rPr>
        <w:t>....</w:t>
      </w:r>
      <w:r w:rsidRPr="002C733E">
        <w:rPr>
          <w:rFonts w:ascii="Arial" w:eastAsia="Times New Roman" w:hAnsi="Arial"/>
          <w:bCs/>
          <w:smallCaps w:val="0"/>
          <w:sz w:val="22"/>
          <w:szCs w:val="22"/>
          <w:lang w:eastAsia="pl-PL"/>
        </w:rPr>
        <w:t>..16</w:t>
      </w:r>
    </w:p>
    <w:p w14:paraId="1425432B" w14:textId="6E1CE5C1" w:rsidR="00357CAB" w:rsidRPr="002C733E" w:rsidRDefault="00357CAB" w:rsidP="002C733E">
      <w:pPr>
        <w:pStyle w:val="OENZestawienia-kolumnypozostae"/>
        <w:rPr>
          <w:rFonts w:ascii="Arial" w:eastAsia="Times New Roman" w:hAnsi="Arial"/>
          <w:bCs/>
          <w:smallCaps w:val="0"/>
          <w:sz w:val="22"/>
          <w:szCs w:val="22"/>
          <w:lang w:eastAsia="pl-PL"/>
        </w:rPr>
      </w:pPr>
    </w:p>
    <w:p w14:paraId="6774A3DB" w14:textId="027E9149" w:rsidR="002E2B16" w:rsidRPr="002C733E" w:rsidRDefault="002E2B16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0E0999EA" w14:textId="216262DA" w:rsidR="00E245CF" w:rsidRPr="002C733E" w:rsidRDefault="00E245CF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56770B8D" w14:textId="135AB2DE" w:rsidR="00E245CF" w:rsidRPr="002C733E" w:rsidRDefault="009E15B3" w:rsidP="002C733E">
      <w:pPr>
        <w:pStyle w:val="OENZestawienia-kolumnypozostae"/>
        <w:tabs>
          <w:tab w:val="left" w:pos="2528"/>
        </w:tabs>
        <w:rPr>
          <w:rFonts w:ascii="Arial" w:hAnsi="Arial"/>
          <w:b/>
          <w:sz w:val="22"/>
          <w:szCs w:val="22"/>
        </w:rPr>
      </w:pPr>
      <w:r w:rsidRPr="002C733E">
        <w:rPr>
          <w:rFonts w:ascii="Arial" w:hAnsi="Arial"/>
          <w:b/>
          <w:sz w:val="22"/>
          <w:szCs w:val="22"/>
        </w:rPr>
        <w:tab/>
      </w:r>
    </w:p>
    <w:p w14:paraId="0079045F" w14:textId="3DA96A0F" w:rsidR="00E245CF" w:rsidRPr="002C733E" w:rsidRDefault="00E245CF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2756881C" w14:textId="3DB06420" w:rsidR="00E245CF" w:rsidRPr="002C733E" w:rsidRDefault="00E245CF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32FE042E" w14:textId="55F32968" w:rsidR="00E245CF" w:rsidRPr="002C733E" w:rsidRDefault="00E245CF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6C886CAB" w14:textId="48BDDFEB" w:rsidR="00E245CF" w:rsidRPr="002C733E" w:rsidRDefault="00E245CF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374427B1" w14:textId="4CB38BAA" w:rsidR="00E245CF" w:rsidRPr="002C733E" w:rsidRDefault="00E245CF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1F01D4D9" w14:textId="244F4560" w:rsidR="00E245CF" w:rsidRPr="002C733E" w:rsidRDefault="00E245CF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102544BA" w14:textId="00CA46AD" w:rsidR="00E245CF" w:rsidRPr="002C733E" w:rsidRDefault="00E245CF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6B0609AD" w14:textId="61AE1FD8" w:rsidR="00E245CF" w:rsidRDefault="00E245CF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5C0A7252" w14:textId="77777777" w:rsidR="002C733E" w:rsidRDefault="002C733E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17D0A90E" w14:textId="77777777" w:rsidR="002C733E" w:rsidRDefault="002C733E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3AF23BD4" w14:textId="77777777" w:rsidR="002C733E" w:rsidRDefault="002C733E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79EE0143" w14:textId="77777777" w:rsidR="002C733E" w:rsidRDefault="002C733E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3AB371F5" w14:textId="77777777" w:rsidR="002C733E" w:rsidRDefault="002C733E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11279F58" w14:textId="77777777" w:rsidR="002C733E" w:rsidRDefault="002C733E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3818B68E" w14:textId="77777777" w:rsidR="002C733E" w:rsidRPr="002C733E" w:rsidRDefault="002C733E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7008795B" w14:textId="10249ABD" w:rsidR="00E245CF" w:rsidRPr="002C733E" w:rsidRDefault="00E245CF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6750EFBE" w14:textId="270A36DF" w:rsidR="00E245CF" w:rsidRDefault="00E245CF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39356944" w14:textId="77777777" w:rsidR="002C733E" w:rsidRDefault="002C733E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511438C2" w14:textId="77777777" w:rsidR="002C733E" w:rsidRPr="002C733E" w:rsidRDefault="002C733E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4DE7E399" w14:textId="54135593" w:rsidR="00E245CF" w:rsidRPr="002C733E" w:rsidRDefault="00E245CF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04C6BEF3" w14:textId="57981BE2" w:rsidR="00E245CF" w:rsidRPr="002C733E" w:rsidRDefault="00E245CF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0172A25E" w14:textId="25CBADE4" w:rsidR="00E245CF" w:rsidRPr="002C733E" w:rsidRDefault="00E245CF" w:rsidP="002C733E">
      <w:pPr>
        <w:pStyle w:val="OENZestawienia-kolumnypozostae"/>
        <w:rPr>
          <w:rFonts w:ascii="Arial" w:hAnsi="Arial"/>
          <w:b/>
          <w:sz w:val="22"/>
          <w:szCs w:val="22"/>
        </w:rPr>
      </w:pPr>
    </w:p>
    <w:p w14:paraId="1A2818AF" w14:textId="7938A5C5" w:rsidR="0047008F" w:rsidRPr="002C733E" w:rsidRDefault="002C733E" w:rsidP="002C733E">
      <w:pPr>
        <w:pStyle w:val="Nagwek1"/>
        <w:tabs>
          <w:tab w:val="clear" w:pos="964"/>
          <w:tab w:val="num" w:pos="426"/>
        </w:tabs>
        <w:spacing w:before="0" w:after="0" w:line="240" w:lineRule="auto"/>
        <w:ind w:hanging="964"/>
        <w:rPr>
          <w:rFonts w:ascii="Arial" w:hAnsi="Arial" w:cs="Arial"/>
          <w:sz w:val="22"/>
          <w:szCs w:val="22"/>
          <w:u w:val="none"/>
        </w:rPr>
      </w:pPr>
      <w:bookmarkStart w:id="3" w:name="_Toc122215363"/>
      <w:r>
        <w:rPr>
          <w:rFonts w:ascii="Arial" w:hAnsi="Arial" w:cs="Arial"/>
          <w:sz w:val="22"/>
          <w:szCs w:val="22"/>
          <w:u w:val="none"/>
        </w:rPr>
        <w:tab/>
      </w:r>
      <w:bookmarkStart w:id="4" w:name="_Toc175675610"/>
      <w:r w:rsidR="0047008F" w:rsidRPr="002C733E">
        <w:rPr>
          <w:rFonts w:ascii="Arial" w:hAnsi="Arial" w:cs="Arial"/>
          <w:sz w:val="22"/>
          <w:szCs w:val="22"/>
          <w:u w:val="none"/>
        </w:rPr>
        <w:t>P</w:t>
      </w:r>
      <w:r w:rsidRPr="002C733E">
        <w:rPr>
          <w:rFonts w:ascii="Arial" w:hAnsi="Arial" w:cs="Arial"/>
          <w:sz w:val="22"/>
          <w:szCs w:val="22"/>
          <w:u w:val="none"/>
        </w:rPr>
        <w:t>rojekt architektoniczno-budowlany – część opisowa</w:t>
      </w:r>
      <w:bookmarkEnd w:id="3"/>
      <w:bookmarkEnd w:id="4"/>
    </w:p>
    <w:p w14:paraId="0F47A56E" w14:textId="09219646" w:rsidR="0047008F" w:rsidRPr="002C733E" w:rsidRDefault="0047008F" w:rsidP="002C733E">
      <w:pPr>
        <w:pStyle w:val="Nagwek2"/>
        <w:tabs>
          <w:tab w:val="clear" w:pos="964"/>
          <w:tab w:val="num" w:pos="426"/>
        </w:tabs>
        <w:spacing w:before="0" w:after="0" w:line="240" w:lineRule="auto"/>
        <w:ind w:hanging="964"/>
        <w:rPr>
          <w:rFonts w:ascii="Arial" w:hAnsi="Arial" w:cs="Arial"/>
          <w:szCs w:val="22"/>
          <w:u w:val="none"/>
        </w:rPr>
      </w:pPr>
      <w:bookmarkStart w:id="5" w:name="_Toc122215364"/>
      <w:bookmarkStart w:id="6" w:name="_Toc175675611"/>
      <w:r w:rsidRPr="002C733E">
        <w:rPr>
          <w:rFonts w:ascii="Arial" w:hAnsi="Arial" w:cs="Arial"/>
          <w:szCs w:val="22"/>
          <w:u w:val="none"/>
        </w:rPr>
        <w:t>D</w:t>
      </w:r>
      <w:r w:rsidR="002C733E" w:rsidRPr="002C733E">
        <w:rPr>
          <w:rFonts w:ascii="Arial" w:hAnsi="Arial" w:cs="Arial"/>
          <w:szCs w:val="22"/>
          <w:u w:val="none"/>
        </w:rPr>
        <w:t>ane ogólne</w:t>
      </w:r>
      <w:r w:rsidRPr="002C733E">
        <w:rPr>
          <w:rFonts w:ascii="Arial" w:hAnsi="Arial" w:cs="Arial"/>
          <w:szCs w:val="22"/>
          <w:u w:val="none"/>
        </w:rPr>
        <w:t>:</w:t>
      </w:r>
      <w:bookmarkEnd w:id="5"/>
      <w:bookmarkEnd w:id="6"/>
      <w:r w:rsidRPr="002C733E">
        <w:rPr>
          <w:rFonts w:ascii="Arial" w:hAnsi="Arial" w:cs="Arial"/>
          <w:szCs w:val="22"/>
          <w:u w:val="none"/>
        </w:rPr>
        <w:t xml:space="preserve"> </w:t>
      </w:r>
    </w:p>
    <w:p w14:paraId="4AA214BF" w14:textId="77777777" w:rsidR="0047008F" w:rsidRPr="002C733E" w:rsidRDefault="0047008F" w:rsidP="002C733E">
      <w:pPr>
        <w:pStyle w:val="Tekstprzypisudolnego"/>
        <w:rPr>
          <w:rFonts w:ascii="Arial" w:hAnsi="Arial" w:cs="Arial"/>
          <w:sz w:val="22"/>
          <w:szCs w:val="22"/>
        </w:rPr>
      </w:pPr>
    </w:p>
    <w:p w14:paraId="6AF2683B" w14:textId="77777777" w:rsidR="00164E5C" w:rsidRDefault="0047008F" w:rsidP="002C733E">
      <w:pPr>
        <w:autoSpaceDE w:val="0"/>
        <w:autoSpaceDN w:val="0"/>
        <w:adjustRightInd w:val="0"/>
        <w:rPr>
          <w:rFonts w:cs="Arial"/>
          <w:sz w:val="22"/>
          <w:szCs w:val="22"/>
        </w:rPr>
      </w:pPr>
      <w:bookmarkStart w:id="7" w:name="_Hlk78288485"/>
      <w:r w:rsidRPr="002C733E">
        <w:rPr>
          <w:rFonts w:cs="Arial"/>
          <w:sz w:val="22"/>
          <w:szCs w:val="22"/>
        </w:rPr>
        <w:t xml:space="preserve">ZAMIERZENIE BUDOWLANE:  </w:t>
      </w:r>
      <w:r w:rsidR="00D21076" w:rsidRPr="002C733E">
        <w:rPr>
          <w:rFonts w:cs="Arial"/>
          <w:sz w:val="22"/>
          <w:szCs w:val="22"/>
        </w:rPr>
        <w:tab/>
      </w:r>
      <w:r w:rsidRPr="002C733E">
        <w:rPr>
          <w:rFonts w:cs="Arial"/>
          <w:sz w:val="22"/>
          <w:szCs w:val="22"/>
        </w:rPr>
        <w:tab/>
      </w:r>
    </w:p>
    <w:p w14:paraId="5708F8A0" w14:textId="07562552" w:rsidR="00164E5C" w:rsidRPr="00F33339" w:rsidRDefault="00164E5C" w:rsidP="00164E5C">
      <w:pPr>
        <w:autoSpaceDE w:val="0"/>
        <w:autoSpaceDN w:val="0"/>
        <w:adjustRightInd w:val="0"/>
        <w:rPr>
          <w:rFonts w:cs="Arial"/>
          <w:b/>
          <w:sz w:val="22"/>
          <w:szCs w:val="22"/>
        </w:rPr>
      </w:pPr>
      <w:r>
        <w:rPr>
          <w:rFonts w:cs="Arial"/>
          <w:b/>
          <w:sz w:val="22"/>
          <w:szCs w:val="22"/>
        </w:rPr>
        <w:t>Przebudowa</w:t>
      </w:r>
      <w:r w:rsidRPr="00F33339">
        <w:rPr>
          <w:rFonts w:cs="Arial"/>
          <w:b/>
          <w:sz w:val="22"/>
          <w:szCs w:val="22"/>
        </w:rPr>
        <w:t xml:space="preserve"> istniejącej instalacji kanalizacji sanitarnej i deszczowej</w:t>
      </w:r>
    </w:p>
    <w:p w14:paraId="5698D11A" w14:textId="418C3CD0" w:rsidR="00D21076" w:rsidRPr="002C733E" w:rsidRDefault="00164E5C" w:rsidP="002C733E">
      <w:pPr>
        <w:autoSpaceDE w:val="0"/>
        <w:autoSpaceDN w:val="0"/>
        <w:adjustRightInd w:val="0"/>
        <w:rPr>
          <w:rFonts w:cs="Arial"/>
          <w:b/>
          <w:bCs/>
          <w:color w:val="000000"/>
          <w:sz w:val="22"/>
          <w:szCs w:val="22"/>
        </w:rPr>
      </w:pPr>
      <w:r>
        <w:rPr>
          <w:rFonts w:cs="Arial"/>
          <w:b/>
          <w:sz w:val="22"/>
          <w:szCs w:val="22"/>
        </w:rPr>
        <w:t xml:space="preserve">dla </w:t>
      </w:r>
      <w:r w:rsidR="0089191A">
        <w:rPr>
          <w:rFonts w:cs="Arial"/>
          <w:b/>
          <w:sz w:val="22"/>
          <w:szCs w:val="22"/>
        </w:rPr>
        <w:t>B</w:t>
      </w:r>
      <w:r>
        <w:rPr>
          <w:rFonts w:cs="Arial"/>
          <w:b/>
          <w:sz w:val="22"/>
          <w:szCs w:val="22"/>
        </w:rPr>
        <w:t xml:space="preserve">udynku Collegium </w:t>
      </w:r>
      <w:r w:rsidR="0089191A">
        <w:rPr>
          <w:rFonts w:cs="Arial"/>
          <w:b/>
          <w:sz w:val="22"/>
          <w:szCs w:val="22"/>
        </w:rPr>
        <w:t xml:space="preserve">im. </w:t>
      </w:r>
      <w:r w:rsidR="00D21076" w:rsidRPr="002C733E">
        <w:rPr>
          <w:rFonts w:cs="Arial"/>
          <w:b/>
          <w:sz w:val="22"/>
          <w:szCs w:val="22"/>
        </w:rPr>
        <w:t>Heliodora Święcickiego ul. Grunwaldzka 6, 60-780 Poznań</w:t>
      </w:r>
    </w:p>
    <w:p w14:paraId="4702CE89" w14:textId="553E6AEC" w:rsidR="0047008F" w:rsidRPr="0089191A" w:rsidRDefault="0047008F" w:rsidP="002C733E">
      <w:pPr>
        <w:autoSpaceDE w:val="0"/>
        <w:autoSpaceDN w:val="0"/>
        <w:adjustRightInd w:val="0"/>
        <w:ind w:left="3540" w:hanging="3540"/>
        <w:rPr>
          <w:rFonts w:cs="Arial"/>
          <w:sz w:val="22"/>
          <w:szCs w:val="22"/>
        </w:rPr>
      </w:pPr>
      <w:r w:rsidRPr="002C733E">
        <w:rPr>
          <w:rFonts w:cs="Arial"/>
          <w:sz w:val="22"/>
          <w:szCs w:val="22"/>
        </w:rPr>
        <w:tab/>
      </w:r>
    </w:p>
    <w:p w14:paraId="51BA2DDE" w14:textId="77777777" w:rsidR="0047008F" w:rsidRPr="002C733E" w:rsidRDefault="0047008F" w:rsidP="002C733E">
      <w:pPr>
        <w:rPr>
          <w:rFonts w:cs="Arial"/>
          <w:sz w:val="22"/>
          <w:szCs w:val="22"/>
        </w:rPr>
      </w:pPr>
    </w:p>
    <w:p w14:paraId="6E7E7E27" w14:textId="77777777" w:rsidR="0047008F" w:rsidRPr="002C733E" w:rsidRDefault="0047008F" w:rsidP="002C733E">
      <w:pPr>
        <w:rPr>
          <w:rFonts w:cs="Arial"/>
          <w:sz w:val="22"/>
          <w:szCs w:val="22"/>
        </w:rPr>
      </w:pPr>
      <w:r w:rsidRPr="002C733E">
        <w:rPr>
          <w:rFonts w:cs="Arial"/>
          <w:sz w:val="22"/>
          <w:szCs w:val="22"/>
        </w:rPr>
        <w:t>KATEGORIA OBIEKTU BUDOWLANEGO:  IX</w:t>
      </w:r>
    </w:p>
    <w:p w14:paraId="05BA9C93" w14:textId="77777777" w:rsidR="0047008F" w:rsidRPr="002C733E" w:rsidRDefault="0047008F" w:rsidP="002C733E">
      <w:pPr>
        <w:rPr>
          <w:rFonts w:cs="Arial"/>
          <w:sz w:val="22"/>
          <w:szCs w:val="22"/>
        </w:rPr>
      </w:pPr>
    </w:p>
    <w:p w14:paraId="6315775C" w14:textId="5A2CD570" w:rsidR="0047008F" w:rsidRPr="002C733E" w:rsidRDefault="0047008F" w:rsidP="002C733E">
      <w:pPr>
        <w:pStyle w:val="Tekstpodstawowy"/>
        <w:ind w:left="3540" w:hanging="3540"/>
        <w:jc w:val="left"/>
        <w:rPr>
          <w:color w:val="000000"/>
          <w:sz w:val="22"/>
          <w:szCs w:val="22"/>
        </w:rPr>
      </w:pPr>
      <w:r w:rsidRPr="002C733E">
        <w:rPr>
          <w:caps/>
          <w:color w:val="000000"/>
          <w:sz w:val="22"/>
          <w:szCs w:val="22"/>
        </w:rPr>
        <w:t>ADRES INWESTYCJI:</w:t>
      </w:r>
      <w:r w:rsidRPr="002C733E">
        <w:rPr>
          <w:color w:val="000000"/>
          <w:sz w:val="22"/>
          <w:szCs w:val="22"/>
        </w:rPr>
        <w:t xml:space="preserve"> </w:t>
      </w:r>
      <w:r w:rsidRPr="002C733E">
        <w:rPr>
          <w:color w:val="000000"/>
          <w:sz w:val="22"/>
          <w:szCs w:val="22"/>
        </w:rPr>
        <w:tab/>
      </w:r>
      <w:r w:rsidR="0089191A">
        <w:rPr>
          <w:color w:val="000000"/>
          <w:sz w:val="22"/>
          <w:szCs w:val="22"/>
        </w:rPr>
        <w:t>B</w:t>
      </w:r>
      <w:r w:rsidR="0089191A">
        <w:rPr>
          <w:b/>
          <w:sz w:val="22"/>
          <w:szCs w:val="22"/>
        </w:rPr>
        <w:t>udynek</w:t>
      </w:r>
      <w:r w:rsidRPr="002C733E">
        <w:rPr>
          <w:b/>
          <w:sz w:val="22"/>
          <w:szCs w:val="22"/>
        </w:rPr>
        <w:t xml:space="preserve"> Collegium </w:t>
      </w:r>
      <w:r w:rsidR="0089191A">
        <w:rPr>
          <w:b/>
          <w:sz w:val="22"/>
          <w:szCs w:val="22"/>
        </w:rPr>
        <w:t xml:space="preserve">im. </w:t>
      </w:r>
      <w:bookmarkStart w:id="8" w:name="_GoBack"/>
      <w:bookmarkEnd w:id="8"/>
      <w:r w:rsidRPr="002C733E">
        <w:rPr>
          <w:b/>
          <w:sz w:val="22"/>
          <w:szCs w:val="22"/>
        </w:rPr>
        <w:t>Heliodora Święcickiego</w:t>
      </w:r>
    </w:p>
    <w:p w14:paraId="4990FAF5" w14:textId="77777777" w:rsidR="0047008F" w:rsidRPr="002C733E" w:rsidRDefault="0047008F" w:rsidP="002C733E">
      <w:pPr>
        <w:pStyle w:val="Tekstpodstawowy"/>
        <w:ind w:left="2836" w:firstLine="709"/>
        <w:jc w:val="left"/>
        <w:rPr>
          <w:b/>
          <w:sz w:val="22"/>
          <w:szCs w:val="22"/>
        </w:rPr>
      </w:pPr>
      <w:r w:rsidRPr="002C733E">
        <w:rPr>
          <w:b/>
          <w:sz w:val="22"/>
          <w:szCs w:val="22"/>
        </w:rPr>
        <w:t>ul.  Grunwaldzka 6</w:t>
      </w:r>
    </w:p>
    <w:p w14:paraId="59F8707B" w14:textId="77777777" w:rsidR="0047008F" w:rsidRPr="002C733E" w:rsidRDefault="0047008F" w:rsidP="002C733E">
      <w:pPr>
        <w:pStyle w:val="Tekstpodstawowy"/>
        <w:ind w:left="2836" w:firstLine="709"/>
        <w:jc w:val="left"/>
        <w:rPr>
          <w:b/>
          <w:sz w:val="22"/>
          <w:szCs w:val="22"/>
        </w:rPr>
      </w:pPr>
      <w:r w:rsidRPr="002C733E">
        <w:rPr>
          <w:b/>
          <w:sz w:val="22"/>
          <w:szCs w:val="22"/>
        </w:rPr>
        <w:t>60-780</w:t>
      </w:r>
      <w:r w:rsidRPr="002C733E">
        <w:rPr>
          <w:color w:val="70757A"/>
          <w:sz w:val="22"/>
          <w:szCs w:val="22"/>
          <w:shd w:val="clear" w:color="auto" w:fill="FFFFFF"/>
        </w:rPr>
        <w:t xml:space="preserve"> </w:t>
      </w:r>
      <w:r w:rsidRPr="002C733E">
        <w:rPr>
          <w:b/>
          <w:sz w:val="22"/>
          <w:szCs w:val="22"/>
        </w:rPr>
        <w:t>Poznań</w:t>
      </w:r>
    </w:p>
    <w:p w14:paraId="2AFFF29B" w14:textId="77777777" w:rsidR="0047008F" w:rsidRPr="002C733E" w:rsidRDefault="0047008F" w:rsidP="002C733E">
      <w:pPr>
        <w:rPr>
          <w:rFonts w:cs="Arial"/>
          <w:strike/>
          <w:color w:val="000000" w:themeColor="text1"/>
          <w:sz w:val="22"/>
          <w:szCs w:val="22"/>
        </w:rPr>
      </w:pPr>
    </w:p>
    <w:p w14:paraId="380AE892" w14:textId="77777777" w:rsidR="0047008F" w:rsidRPr="002C733E" w:rsidRDefault="0047008F" w:rsidP="002C733E">
      <w:pPr>
        <w:pStyle w:val="Tekstpodstawowy"/>
        <w:jc w:val="left"/>
        <w:rPr>
          <w:b/>
          <w:sz w:val="22"/>
          <w:szCs w:val="22"/>
        </w:rPr>
      </w:pPr>
      <w:r w:rsidRPr="002C733E">
        <w:rPr>
          <w:color w:val="000000" w:themeColor="text1"/>
          <w:sz w:val="22"/>
          <w:szCs w:val="22"/>
        </w:rPr>
        <w:t>INWESTOR:</w:t>
      </w:r>
      <w:r w:rsidRPr="002C733E">
        <w:rPr>
          <w:color w:val="000000" w:themeColor="text1"/>
          <w:sz w:val="22"/>
          <w:szCs w:val="22"/>
        </w:rPr>
        <w:tab/>
      </w:r>
      <w:r w:rsidRPr="002C733E">
        <w:rPr>
          <w:color w:val="000000" w:themeColor="text1"/>
          <w:sz w:val="22"/>
          <w:szCs w:val="22"/>
        </w:rPr>
        <w:tab/>
      </w:r>
      <w:r w:rsidRPr="002C733E">
        <w:rPr>
          <w:color w:val="000000" w:themeColor="text1"/>
          <w:sz w:val="22"/>
          <w:szCs w:val="22"/>
        </w:rPr>
        <w:tab/>
      </w:r>
      <w:r w:rsidRPr="002C733E">
        <w:rPr>
          <w:color w:val="000000" w:themeColor="text1"/>
          <w:sz w:val="22"/>
          <w:szCs w:val="22"/>
        </w:rPr>
        <w:tab/>
      </w:r>
      <w:r w:rsidRPr="002C733E">
        <w:rPr>
          <w:b/>
          <w:sz w:val="22"/>
          <w:szCs w:val="22"/>
        </w:rPr>
        <w:t>Uniwersytet im. Adama Mickiewicza w Poznaniu</w:t>
      </w:r>
    </w:p>
    <w:p w14:paraId="1588EEBA" w14:textId="77777777" w:rsidR="0047008F" w:rsidRPr="002C733E" w:rsidRDefault="0047008F" w:rsidP="002C733E">
      <w:pPr>
        <w:ind w:left="2836" w:firstLine="709"/>
        <w:rPr>
          <w:rFonts w:cs="Arial"/>
          <w:b/>
          <w:sz w:val="22"/>
          <w:szCs w:val="22"/>
        </w:rPr>
      </w:pPr>
      <w:r w:rsidRPr="002C733E">
        <w:rPr>
          <w:rFonts w:cs="Arial"/>
          <w:b/>
          <w:sz w:val="22"/>
          <w:szCs w:val="22"/>
        </w:rPr>
        <w:t>ul. H. Wieniawskiego 1</w:t>
      </w:r>
    </w:p>
    <w:p w14:paraId="413B0633" w14:textId="77777777" w:rsidR="0047008F" w:rsidRPr="002C733E" w:rsidRDefault="0047008F" w:rsidP="002C733E">
      <w:pPr>
        <w:ind w:left="2836" w:firstLine="709"/>
        <w:rPr>
          <w:rFonts w:cs="Arial"/>
          <w:b/>
          <w:sz w:val="22"/>
          <w:szCs w:val="22"/>
        </w:rPr>
      </w:pPr>
      <w:r w:rsidRPr="002C733E">
        <w:rPr>
          <w:rFonts w:cs="Arial"/>
          <w:b/>
          <w:sz w:val="22"/>
          <w:szCs w:val="22"/>
        </w:rPr>
        <w:t>61-712 Poznań</w:t>
      </w:r>
    </w:p>
    <w:p w14:paraId="1069A7F3" w14:textId="77777777" w:rsidR="0047008F" w:rsidRPr="002C733E" w:rsidRDefault="0047008F" w:rsidP="002C733E">
      <w:pPr>
        <w:rPr>
          <w:rFonts w:cs="Arial"/>
          <w:color w:val="000000" w:themeColor="text1"/>
          <w:sz w:val="22"/>
          <w:szCs w:val="22"/>
        </w:rPr>
      </w:pPr>
    </w:p>
    <w:bookmarkEnd w:id="7"/>
    <w:p w14:paraId="405CCB73" w14:textId="77777777" w:rsidR="0047008F" w:rsidRPr="002C733E" w:rsidRDefault="0047008F" w:rsidP="002C733E">
      <w:pPr>
        <w:ind w:right="57"/>
        <w:rPr>
          <w:rFonts w:cs="Arial"/>
          <w:b/>
          <w:color w:val="000000" w:themeColor="text1"/>
          <w:sz w:val="22"/>
          <w:szCs w:val="22"/>
        </w:rPr>
      </w:pPr>
    </w:p>
    <w:p w14:paraId="3E3BB34B" w14:textId="77777777" w:rsidR="002C733E" w:rsidRDefault="0047008F" w:rsidP="002C733E">
      <w:pPr>
        <w:pStyle w:val="Nagwek2"/>
        <w:tabs>
          <w:tab w:val="clear" w:pos="964"/>
          <w:tab w:val="num" w:pos="426"/>
        </w:tabs>
        <w:spacing w:before="0" w:after="0" w:line="240" w:lineRule="auto"/>
        <w:ind w:hanging="964"/>
        <w:rPr>
          <w:rFonts w:ascii="Arial" w:hAnsi="Arial" w:cs="Arial"/>
          <w:szCs w:val="22"/>
          <w:u w:val="none"/>
        </w:rPr>
      </w:pPr>
      <w:bookmarkStart w:id="9" w:name="_Toc175675612"/>
      <w:bookmarkStart w:id="10" w:name="_Toc122215365"/>
      <w:r w:rsidRPr="002C733E">
        <w:rPr>
          <w:rFonts w:ascii="Arial" w:hAnsi="Arial" w:cs="Arial"/>
          <w:szCs w:val="22"/>
          <w:u w:val="none"/>
        </w:rPr>
        <w:t>I</w:t>
      </w:r>
      <w:r w:rsidR="002C733E" w:rsidRPr="002C733E">
        <w:rPr>
          <w:rFonts w:ascii="Arial" w:hAnsi="Arial" w:cs="Arial"/>
          <w:szCs w:val="22"/>
          <w:u w:val="none"/>
        </w:rPr>
        <w:t>nformacja o zasadniczych elementach wyposażenia budowlano-instalacyjnego,</w:t>
      </w:r>
      <w:bookmarkEnd w:id="9"/>
      <w:r w:rsidR="002C733E" w:rsidRPr="002C733E">
        <w:rPr>
          <w:rFonts w:ascii="Arial" w:hAnsi="Arial" w:cs="Arial"/>
          <w:szCs w:val="22"/>
          <w:u w:val="none"/>
        </w:rPr>
        <w:t xml:space="preserve"> </w:t>
      </w:r>
    </w:p>
    <w:p w14:paraId="42F5E121" w14:textId="135A0BBB" w:rsidR="0047008F" w:rsidRPr="002C733E" w:rsidRDefault="002C733E" w:rsidP="002C733E">
      <w:pPr>
        <w:pStyle w:val="OEN11"/>
        <w:numPr>
          <w:ilvl w:val="0"/>
          <w:numId w:val="0"/>
        </w:numPr>
        <w:ind w:left="426"/>
        <w:jc w:val="left"/>
      </w:pPr>
      <w:r w:rsidRPr="002C733E">
        <w:rPr>
          <w:rFonts w:ascii="Arial" w:hAnsi="Arial" w:cs="Arial"/>
          <w:szCs w:val="22"/>
          <w:u w:val="none"/>
        </w:rPr>
        <w:t>zapewniających użytkowanie obiektu budowlanego zgodnie z przeznaczeniem</w:t>
      </w:r>
      <w:bookmarkEnd w:id="10"/>
    </w:p>
    <w:p w14:paraId="6DCA8D78" w14:textId="2059879C" w:rsidR="0047008F" w:rsidRPr="002C733E" w:rsidRDefault="0047008F" w:rsidP="002C733E">
      <w:pPr>
        <w:rPr>
          <w:rFonts w:cs="Arial"/>
          <w:color w:val="00000A"/>
          <w:sz w:val="22"/>
          <w:szCs w:val="22"/>
        </w:rPr>
      </w:pPr>
      <w:r w:rsidRPr="002C733E">
        <w:rPr>
          <w:rFonts w:cs="Arial"/>
          <w:color w:val="00000A"/>
          <w:sz w:val="22"/>
          <w:szCs w:val="22"/>
        </w:rPr>
        <w:t xml:space="preserve">Przedmiotem niniejszego opracowania jest projekt </w:t>
      </w:r>
      <w:r w:rsidR="00164E5C">
        <w:rPr>
          <w:rFonts w:cs="Arial"/>
          <w:color w:val="00000A"/>
          <w:sz w:val="22"/>
          <w:szCs w:val="22"/>
        </w:rPr>
        <w:t>przebudowy</w:t>
      </w:r>
      <w:r w:rsidRPr="002C733E">
        <w:rPr>
          <w:rFonts w:cs="Arial"/>
          <w:color w:val="00000A"/>
          <w:sz w:val="22"/>
          <w:szCs w:val="22"/>
        </w:rPr>
        <w:t xml:space="preserve"> </w:t>
      </w:r>
      <w:r w:rsidR="00164E5C" w:rsidRPr="00164E5C">
        <w:rPr>
          <w:rFonts w:cs="Arial"/>
          <w:color w:val="00000A"/>
          <w:sz w:val="22"/>
          <w:szCs w:val="22"/>
        </w:rPr>
        <w:t>istniejącej instalacji kanalizacji sanitarnej i deszczowej</w:t>
      </w:r>
      <w:r w:rsidR="00164E5C" w:rsidRPr="002C733E">
        <w:rPr>
          <w:rFonts w:cs="Arial"/>
          <w:color w:val="00000A"/>
          <w:sz w:val="22"/>
          <w:szCs w:val="22"/>
        </w:rPr>
        <w:t xml:space="preserve"> </w:t>
      </w:r>
      <w:r w:rsidRPr="002C733E">
        <w:rPr>
          <w:rFonts w:cs="Arial"/>
          <w:color w:val="00000A"/>
          <w:sz w:val="22"/>
          <w:szCs w:val="22"/>
        </w:rPr>
        <w:t>dla Wydziału Psychologii w budynku Collegium Heliodora Święcickiego.</w:t>
      </w:r>
    </w:p>
    <w:p w14:paraId="0EA236AC" w14:textId="77777777" w:rsidR="0047008F" w:rsidRPr="002C733E" w:rsidRDefault="0047008F" w:rsidP="002C733E">
      <w:pPr>
        <w:rPr>
          <w:rFonts w:cs="Arial"/>
          <w:color w:val="00000A"/>
          <w:sz w:val="22"/>
          <w:szCs w:val="22"/>
        </w:rPr>
      </w:pPr>
    </w:p>
    <w:p w14:paraId="0018248D" w14:textId="410729C4" w:rsidR="0047008F" w:rsidRPr="002C733E" w:rsidRDefault="0047008F" w:rsidP="009A4A30">
      <w:pPr>
        <w:pStyle w:val="Nagwek1"/>
      </w:pPr>
      <w:bookmarkStart w:id="11" w:name="_Toc121937252"/>
      <w:bookmarkStart w:id="12" w:name="_Toc175675613"/>
      <w:r w:rsidRPr="002C733E">
        <w:t xml:space="preserve">Instalacja </w:t>
      </w:r>
      <w:bookmarkEnd w:id="11"/>
      <w:r w:rsidR="00164E5C">
        <w:t>kanalizacji sanitarnej i deszczowej</w:t>
      </w:r>
      <w:bookmarkEnd w:id="12"/>
    </w:p>
    <w:p w14:paraId="3F2F78A8" w14:textId="2FD86FC0" w:rsidR="0047008F" w:rsidRPr="002C733E" w:rsidRDefault="0047008F" w:rsidP="00164E5C">
      <w:pPr>
        <w:pStyle w:val="Tekstpodstawowy"/>
        <w:jc w:val="left"/>
        <w:rPr>
          <w:b/>
          <w:snapToGrid w:val="0"/>
          <w:szCs w:val="22"/>
          <w:u w:val="single"/>
        </w:rPr>
      </w:pPr>
      <w:r w:rsidRPr="002C733E">
        <w:rPr>
          <w:sz w:val="22"/>
          <w:szCs w:val="22"/>
        </w:rPr>
        <w:tab/>
      </w:r>
      <w:r w:rsidR="00164E5C">
        <w:rPr>
          <w:rFonts w:eastAsia="Calibri"/>
          <w:sz w:val="22"/>
          <w:szCs w:val="22"/>
          <w:lang w:eastAsia="en-US"/>
        </w:rPr>
        <w:t xml:space="preserve">W związku z ze złym stanem technicznym instalacji kanalizacji sanitarnej i deszczowej w kanałach technicznych pod budynkiem projektuje się ich przebudowę. </w:t>
      </w:r>
    </w:p>
    <w:p w14:paraId="1B34931C" w14:textId="77777777" w:rsidR="0047008F" w:rsidRPr="002C733E" w:rsidRDefault="0047008F" w:rsidP="002C733E">
      <w:pPr>
        <w:pStyle w:val="Tekstpodstawowy"/>
        <w:jc w:val="left"/>
        <w:rPr>
          <w:b/>
          <w:i/>
          <w:sz w:val="22"/>
          <w:szCs w:val="22"/>
          <w:u w:val="single"/>
        </w:rPr>
      </w:pPr>
    </w:p>
    <w:p w14:paraId="5F227B6A" w14:textId="77777777" w:rsidR="009A4A30" w:rsidRPr="009A4A30" w:rsidRDefault="009A4A30" w:rsidP="009A4A30">
      <w:pPr>
        <w:pStyle w:val="Nagwek2"/>
        <w:tabs>
          <w:tab w:val="clear" w:pos="964"/>
          <w:tab w:val="num" w:pos="426"/>
        </w:tabs>
        <w:spacing w:before="0" w:after="0" w:line="240" w:lineRule="auto"/>
        <w:ind w:hanging="964"/>
        <w:rPr>
          <w:rFonts w:ascii="Arial" w:hAnsi="Arial" w:cs="Arial"/>
          <w:szCs w:val="22"/>
          <w:u w:val="none"/>
        </w:rPr>
      </w:pPr>
      <w:bookmarkStart w:id="13" w:name="_Toc175675614"/>
      <w:r w:rsidRPr="009A4A30">
        <w:rPr>
          <w:rFonts w:ascii="Arial" w:hAnsi="Arial" w:cs="Arial"/>
          <w:szCs w:val="22"/>
          <w:u w:val="none"/>
        </w:rPr>
        <w:t>Instalacja kanalizacji sanitarnej wewnętrznej</w:t>
      </w:r>
      <w:bookmarkEnd w:id="13"/>
    </w:p>
    <w:p w14:paraId="48E58306" w14:textId="77777777" w:rsidR="009A4A30" w:rsidRPr="00A74FCD" w:rsidRDefault="009A4A30" w:rsidP="009A4A30">
      <w:pPr>
        <w:spacing w:before="100"/>
        <w:ind w:left="-357" w:firstLine="357"/>
        <w:rPr>
          <w:rFonts w:ascii="Arial Narrow" w:hAnsi="Arial Narrow"/>
          <w:color w:val="000000"/>
        </w:rPr>
      </w:pPr>
      <w:r w:rsidRPr="00A74FCD">
        <w:rPr>
          <w:rFonts w:ascii="Arial Narrow" w:hAnsi="Arial Narrow"/>
          <w:color w:val="000000"/>
        </w:rPr>
        <w:t>Ścieki sanitarne odprowadzane są</w:t>
      </w:r>
      <w:r>
        <w:rPr>
          <w:rFonts w:ascii="Arial Narrow" w:hAnsi="Arial Narrow"/>
          <w:color w:val="000000"/>
        </w:rPr>
        <w:t xml:space="preserve">  </w:t>
      </w:r>
      <w:r w:rsidRPr="00A74FCD">
        <w:rPr>
          <w:rFonts w:ascii="Arial Narrow" w:hAnsi="Arial Narrow"/>
          <w:color w:val="000000"/>
        </w:rPr>
        <w:t>z budynku poprzez istniejące przyłącza ogólnospławne.</w:t>
      </w:r>
      <w:r>
        <w:rPr>
          <w:rFonts w:ascii="Arial Narrow" w:hAnsi="Arial Narrow"/>
          <w:color w:val="000000"/>
        </w:rPr>
        <w:t xml:space="preserve"> Ilość ścieków na poszczególnych przyłączach nie ulega zmianie.</w:t>
      </w:r>
    </w:p>
    <w:p w14:paraId="27E05E24" w14:textId="77777777" w:rsidR="009A4A30" w:rsidRPr="00A74FCD" w:rsidRDefault="009A4A30" w:rsidP="009A4A30">
      <w:pPr>
        <w:spacing w:before="100"/>
        <w:ind w:left="-357" w:firstLine="357"/>
        <w:rPr>
          <w:rFonts w:ascii="Arial Narrow" w:hAnsi="Arial Narrow"/>
          <w:color w:val="000000"/>
        </w:rPr>
      </w:pPr>
      <w:r w:rsidRPr="00A74FCD">
        <w:rPr>
          <w:rFonts w:ascii="Arial Narrow" w:hAnsi="Arial Narrow"/>
          <w:color w:val="000000"/>
        </w:rPr>
        <w:t xml:space="preserve">Piony wyposażyć w rewizje umożliwiające czyszczenie całej instalacji. </w:t>
      </w:r>
      <w:r>
        <w:rPr>
          <w:rFonts w:ascii="Arial Narrow" w:hAnsi="Arial Narrow"/>
          <w:color w:val="000000"/>
        </w:rPr>
        <w:t>Przed wyjściem instalacji z budynku na rurociągach montować klapy burzowe.</w:t>
      </w:r>
    </w:p>
    <w:p w14:paraId="65884033" w14:textId="77777777" w:rsidR="009A4A30" w:rsidRDefault="009A4A30" w:rsidP="009A4A30">
      <w:pPr>
        <w:spacing w:before="100"/>
        <w:ind w:left="-357" w:firstLine="357"/>
        <w:rPr>
          <w:rFonts w:ascii="Arial Narrow" w:hAnsi="Arial Narrow"/>
          <w:color w:val="000000"/>
        </w:rPr>
      </w:pPr>
      <w:r w:rsidRPr="00A74FCD">
        <w:rPr>
          <w:rFonts w:ascii="Arial Narrow" w:hAnsi="Arial Narrow"/>
          <w:color w:val="000000"/>
        </w:rPr>
        <w:t>Przejścia przez ściany i stropy wykonać w tulejach ochronnych z PVC o średnicy o jeden wymiar większej od zewnętrznej średnicy rurociągu. Przejścia przez ściany wydzielenia p.poż. zabezpieczyć pożarowo. Wyjścia z budynku zabezpieczyć łańcuchami uszczelniającymi.</w:t>
      </w:r>
    </w:p>
    <w:p w14:paraId="4AE43B03" w14:textId="77777777" w:rsidR="009A4A30" w:rsidRDefault="009A4A30" w:rsidP="009A4A30">
      <w:pPr>
        <w:pStyle w:val="Tekstpodstawowy"/>
        <w:ind w:firstLine="284"/>
        <w:jc w:val="left"/>
        <w:rPr>
          <w:b/>
          <w:i/>
          <w:sz w:val="22"/>
          <w:szCs w:val="22"/>
          <w:u w:val="single"/>
        </w:rPr>
      </w:pPr>
    </w:p>
    <w:p w14:paraId="3713DC6A" w14:textId="0DCEA031" w:rsidR="009A4A30" w:rsidRPr="009A4A30" w:rsidRDefault="009A4A30" w:rsidP="009A4A30">
      <w:pPr>
        <w:pStyle w:val="Tekstpodstawowy"/>
        <w:ind w:firstLine="284"/>
        <w:jc w:val="left"/>
        <w:rPr>
          <w:rFonts w:eastAsia="Century Gothic"/>
          <w:sz w:val="22"/>
          <w:szCs w:val="22"/>
        </w:rPr>
      </w:pPr>
      <w:r>
        <w:rPr>
          <w:b/>
          <w:i/>
          <w:sz w:val="22"/>
          <w:szCs w:val="22"/>
          <w:u w:val="single"/>
        </w:rPr>
        <w:t xml:space="preserve">Bilans kanalizacji sanitarnej </w:t>
      </w:r>
    </w:p>
    <w:p w14:paraId="6B81EDF0" w14:textId="77777777" w:rsidR="004E17FD" w:rsidRPr="009A4A30" w:rsidRDefault="004E17FD" w:rsidP="004E17FD">
      <w:pPr>
        <w:spacing w:before="100"/>
        <w:ind w:firstLine="578"/>
        <w:rPr>
          <w:rFonts w:ascii="Arial Narrow" w:hAnsi="Arial Narrow"/>
          <w:color w:val="000000"/>
        </w:rPr>
      </w:pPr>
      <w:r w:rsidRPr="009A4A30">
        <w:rPr>
          <w:rFonts w:ascii="Arial Narrow" w:hAnsi="Arial Narrow"/>
          <w:color w:val="000000"/>
        </w:rPr>
        <w:t>Strumień objętościowy ścieków odprowadzanych projektowaną kanalizacją sanitarną wyznaczono zgodnie z PN-EN 12056-2:2002 w oparciu o przybory sanitarne i na podstawie zależności:</w:t>
      </w:r>
    </w:p>
    <w:tbl>
      <w:tblPr>
        <w:tblW w:w="6229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0"/>
        <w:gridCol w:w="992"/>
        <w:gridCol w:w="2268"/>
        <w:gridCol w:w="1559"/>
      </w:tblGrid>
      <w:tr w:rsidR="004E17FD" w14:paraId="5945AD46" w14:textId="77777777" w:rsidTr="00733D7F">
        <w:trPr>
          <w:trHeight w:val="466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0" w:type="dxa"/>
              <w:left w:w="108" w:type="dxa"/>
              <w:bottom w:w="0" w:type="dxa"/>
              <w:right w:w="0" w:type="dxa"/>
            </w:tcMar>
          </w:tcPr>
          <w:p w14:paraId="7291F676" w14:textId="77777777" w:rsidR="004E17FD" w:rsidRDefault="004E17FD" w:rsidP="00733D7F">
            <w:r>
              <w:rPr>
                <w:rFonts w:ascii="Arial Narrow" w:hAnsi="Arial Narrow"/>
                <w:color w:val="000000"/>
                <w:sz w:val="16"/>
                <w:szCs w:val="16"/>
              </w:rPr>
              <w:t>[-]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0" w:type="dxa"/>
              <w:left w:w="108" w:type="dxa"/>
              <w:bottom w:w="0" w:type="dxa"/>
              <w:right w:w="0" w:type="dxa"/>
            </w:tcMar>
          </w:tcPr>
          <w:p w14:paraId="64A90AD2" w14:textId="77777777" w:rsidR="004E17FD" w:rsidRDefault="004E17FD" w:rsidP="00733D7F">
            <w:r>
              <w:rPr>
                <w:rFonts w:ascii="Arial Narrow" w:hAnsi="Arial Narrow"/>
                <w:color w:val="000000"/>
                <w:sz w:val="16"/>
                <w:szCs w:val="16"/>
              </w:rPr>
              <w:t>Ilość</w:t>
            </w:r>
          </w:p>
          <w:p w14:paraId="4411012A" w14:textId="77777777" w:rsidR="004E17FD" w:rsidRDefault="004E17FD" w:rsidP="00733D7F">
            <w:r>
              <w:rPr>
                <w:rFonts w:ascii="Arial Narrow" w:hAnsi="Arial Narrow"/>
                <w:color w:val="000000"/>
                <w:sz w:val="16"/>
                <w:szCs w:val="16"/>
              </w:rPr>
              <w:t>sztuk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0" w:type="dxa"/>
              <w:left w:w="108" w:type="dxa"/>
              <w:bottom w:w="0" w:type="dxa"/>
              <w:right w:w="0" w:type="dxa"/>
            </w:tcMar>
          </w:tcPr>
          <w:p w14:paraId="5B669128" w14:textId="77777777" w:rsidR="004E17FD" w:rsidRDefault="004E17FD" w:rsidP="00733D7F">
            <w:r>
              <w:rPr>
                <w:rFonts w:ascii="Arial Narrow" w:hAnsi="Arial Narrow"/>
                <w:color w:val="000000"/>
                <w:sz w:val="16"/>
                <w:szCs w:val="16"/>
              </w:rPr>
              <w:t>Jednostkowy równoważnik odpływu</w:t>
            </w:r>
          </w:p>
          <w:p w14:paraId="08DB90C3" w14:textId="77777777" w:rsidR="004E17FD" w:rsidRDefault="004E17FD" w:rsidP="00733D7F">
            <w:r>
              <w:rPr>
                <w:rFonts w:ascii="Arial Narrow" w:hAnsi="Arial Narrow"/>
                <w:color w:val="000000"/>
                <w:sz w:val="16"/>
                <w:szCs w:val="16"/>
              </w:rPr>
              <w:t>DU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4D4B86" w14:textId="77777777" w:rsidR="004E17FD" w:rsidRDefault="004E17FD" w:rsidP="00733D7F">
            <w:r>
              <w:rPr>
                <w:rFonts w:ascii="Arial Narrow" w:hAnsi="Arial Narrow"/>
                <w:color w:val="000000"/>
                <w:sz w:val="16"/>
                <w:szCs w:val="16"/>
              </w:rPr>
              <w:t>Równoważnik odpływu</w:t>
            </w:r>
          </w:p>
          <w:p w14:paraId="325746D8" w14:textId="77777777" w:rsidR="004E17FD" w:rsidRDefault="004E17FD" w:rsidP="00733D7F">
            <w:r>
              <w:rPr>
                <w:rFonts w:ascii="Arial Narrow" w:hAnsi="Arial Narrow"/>
                <w:color w:val="000000"/>
                <w:sz w:val="16"/>
                <w:szCs w:val="16"/>
              </w:rPr>
              <w:t>DU</w:t>
            </w:r>
          </w:p>
        </w:tc>
      </w:tr>
      <w:tr w:rsidR="004E17FD" w14:paraId="0C554454" w14:textId="77777777" w:rsidTr="00733D7F">
        <w:trPr>
          <w:trHeight w:val="432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61154A58" w14:textId="77777777" w:rsidR="004E17FD" w:rsidRDefault="004E17FD" w:rsidP="00733D7F">
            <w:r>
              <w:rPr>
                <w:rFonts w:ascii="Arial Narrow" w:hAnsi="Arial Narrow"/>
                <w:color w:val="000000"/>
                <w:sz w:val="16"/>
                <w:szCs w:val="16"/>
              </w:rPr>
              <w:t>Pisuary</w:t>
            </w:r>
          </w:p>
          <w:p w14:paraId="08D1EBBD" w14:textId="77777777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DU_pi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784D55FF" w14:textId="56D4FA71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22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49E91B83" w14:textId="77777777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D13E72" w14:textId="4398AE12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11,0</w:t>
            </w:r>
          </w:p>
        </w:tc>
      </w:tr>
      <w:tr w:rsidR="004E17FD" w14:paraId="124726BC" w14:textId="77777777" w:rsidTr="00733D7F"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3E2B04BC" w14:textId="77777777" w:rsidR="004E17FD" w:rsidRDefault="004E17FD" w:rsidP="00733D7F">
            <w:r>
              <w:rPr>
                <w:rFonts w:ascii="Arial Narrow" w:hAnsi="Arial Narrow"/>
                <w:color w:val="000000"/>
                <w:sz w:val="16"/>
                <w:szCs w:val="16"/>
              </w:rPr>
              <w:t>Zlewozmywaki</w:t>
            </w:r>
          </w:p>
          <w:p w14:paraId="13617F4F" w14:textId="77777777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DU_zl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1E5DB977" w14:textId="5D8661E6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88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0CA0D3D0" w14:textId="77777777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EA9447" w14:textId="0593DD4E" w:rsidR="004E17FD" w:rsidRDefault="004E17FD" w:rsidP="00733D7F">
            <w:pPr>
              <w:spacing w:after="119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70,4</w:t>
            </w:r>
          </w:p>
        </w:tc>
      </w:tr>
      <w:tr w:rsidR="004E17FD" w14:paraId="712C999D" w14:textId="77777777" w:rsidTr="00733D7F"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4EA5C3F3" w14:textId="77777777" w:rsidR="004E17FD" w:rsidRDefault="004E17FD" w:rsidP="00733D7F">
            <w:r>
              <w:rPr>
                <w:rFonts w:ascii="Arial Narrow" w:hAnsi="Arial Narrow"/>
                <w:color w:val="000000"/>
                <w:sz w:val="16"/>
                <w:szCs w:val="16"/>
              </w:rPr>
              <w:t>Umywalki</w:t>
            </w:r>
          </w:p>
          <w:p w14:paraId="485B3052" w14:textId="77777777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DU_um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6D599AF8" w14:textId="00C7900E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152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219B0C7D" w14:textId="77777777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3ADC91" w14:textId="05DE5A10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76</w:t>
            </w:r>
          </w:p>
        </w:tc>
      </w:tr>
      <w:tr w:rsidR="004E17FD" w14:paraId="6CF3203F" w14:textId="77777777" w:rsidTr="00733D7F"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570E0E4D" w14:textId="77777777" w:rsidR="004E17FD" w:rsidRDefault="004E17FD" w:rsidP="00733D7F">
            <w:r>
              <w:rPr>
                <w:rFonts w:ascii="Arial Narrow" w:hAnsi="Arial Narrow"/>
                <w:color w:val="000000"/>
                <w:sz w:val="16"/>
                <w:szCs w:val="16"/>
              </w:rPr>
              <w:t>Płuczki zbiornikowe</w:t>
            </w:r>
          </w:p>
          <w:p w14:paraId="514779F6" w14:textId="77777777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DU_zb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3E1EB1FA" w14:textId="19B36515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182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3A9E94F8" w14:textId="77777777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C5BD11" w14:textId="46260BF4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364</w:t>
            </w:r>
          </w:p>
        </w:tc>
      </w:tr>
      <w:tr w:rsidR="004E17FD" w14:paraId="2C827D70" w14:textId="77777777" w:rsidTr="00733D7F"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46290074" w14:textId="77777777" w:rsidR="004E17FD" w:rsidRDefault="004E17FD" w:rsidP="00733D7F">
            <w:r>
              <w:rPr>
                <w:rFonts w:ascii="Arial Narrow" w:hAnsi="Arial Narrow"/>
                <w:color w:val="000000"/>
                <w:sz w:val="16"/>
                <w:szCs w:val="16"/>
              </w:rPr>
              <w:t>Natryski</w:t>
            </w:r>
          </w:p>
          <w:p w14:paraId="2E034DD0" w14:textId="77777777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DU_nt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4FCCFF13" w14:textId="2F7654BF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4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066265EE" w14:textId="77777777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ED0FC4" w14:textId="6BB81ADF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3,2</w:t>
            </w:r>
          </w:p>
        </w:tc>
      </w:tr>
      <w:tr w:rsidR="004E17FD" w14:paraId="49AAE53F" w14:textId="77777777" w:rsidTr="00733D7F"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2513041C" w14:textId="77777777" w:rsidR="004E17FD" w:rsidRDefault="004E17FD" w:rsidP="00733D7F">
            <w:r>
              <w:rPr>
                <w:rFonts w:ascii="Arial Narrow" w:hAnsi="Arial Narrow"/>
                <w:color w:val="000000"/>
                <w:sz w:val="16"/>
                <w:szCs w:val="16"/>
              </w:rPr>
              <w:lastRenderedPageBreak/>
              <w:t>Wpusty</w:t>
            </w:r>
          </w:p>
          <w:p w14:paraId="65917884" w14:textId="77777777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DU_wp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18C951B2" w14:textId="4105D602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7E4FE929" w14:textId="77777777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B0BF61" w14:textId="6B4567A5" w:rsidR="004E17FD" w:rsidRDefault="004E17FD" w:rsidP="00733D7F">
            <w:pPr>
              <w:spacing w:after="119"/>
            </w:pPr>
            <w:r>
              <w:rPr>
                <w:rFonts w:ascii="Arial Narrow" w:hAnsi="Arial Narrow"/>
                <w:color w:val="000000"/>
                <w:sz w:val="16"/>
                <w:szCs w:val="16"/>
              </w:rPr>
              <w:t>8,0</w:t>
            </w:r>
          </w:p>
        </w:tc>
      </w:tr>
    </w:tbl>
    <w:p w14:paraId="3C298923" w14:textId="77777777" w:rsidR="004E17FD" w:rsidRDefault="004E17FD" w:rsidP="004E17FD">
      <w:pPr>
        <w:pStyle w:val="Standard"/>
      </w:pPr>
    </w:p>
    <w:p w14:paraId="207EE918" w14:textId="60A610D6" w:rsidR="004E17FD" w:rsidRDefault="004E17FD" w:rsidP="004E17FD">
      <w:pPr>
        <w:spacing w:before="100"/>
      </w:pPr>
      <w:r>
        <w:rPr>
          <w:rFonts w:ascii="Times New Roman" w:hAnsi="Times New Roman"/>
          <w:color w:val="000000"/>
        </w:rPr>
        <w:t>∑</w:t>
      </w:r>
      <w:r>
        <w:rPr>
          <w:rFonts w:ascii="Arial Narrow" w:hAnsi="Arial Narrow"/>
          <w:color w:val="000000"/>
          <w:sz w:val="22"/>
          <w:szCs w:val="22"/>
        </w:rPr>
        <w:t>DU = DU_pi + DU_zl + DU_um + DU_zb + DU_nt + DU_wp</w:t>
      </w:r>
    </w:p>
    <w:p w14:paraId="3FC10E58" w14:textId="16642079" w:rsidR="004E17FD" w:rsidRDefault="004E17FD" w:rsidP="004E17FD">
      <w:pPr>
        <w:spacing w:before="100"/>
      </w:pPr>
      <w:r>
        <w:rPr>
          <w:rFonts w:ascii="Times New Roman" w:hAnsi="Times New Roman"/>
          <w:color w:val="000000"/>
        </w:rPr>
        <w:t>∑</w:t>
      </w:r>
      <w:r>
        <w:rPr>
          <w:rFonts w:ascii="Arial Narrow" w:hAnsi="Arial Narrow"/>
          <w:color w:val="000000"/>
          <w:sz w:val="22"/>
          <w:szCs w:val="22"/>
        </w:rPr>
        <w:t>DU = 11,0+70,4+76,0+364+3,2+8,0=533</w:t>
      </w:r>
    </w:p>
    <w:p w14:paraId="6C500A87" w14:textId="77777777" w:rsidR="004E17FD" w:rsidRDefault="004E17FD" w:rsidP="004E17FD">
      <w:pPr>
        <w:spacing w:before="100"/>
        <w:ind w:firstLine="578"/>
      </w:pPr>
      <w:r>
        <w:rPr>
          <w:rFonts w:ascii="Arial Narrow" w:hAnsi="Arial Narrow"/>
          <w:color w:val="000000"/>
          <w:sz w:val="22"/>
          <w:szCs w:val="22"/>
        </w:rPr>
        <w:t>q</w:t>
      </w:r>
      <w:r>
        <w:rPr>
          <w:rFonts w:ascii="Arial Narrow" w:hAnsi="Arial Narrow"/>
          <w:color w:val="000000"/>
          <w:sz w:val="22"/>
          <w:szCs w:val="22"/>
          <w:vertAlign w:val="subscript"/>
        </w:rPr>
        <w:t>s</w:t>
      </w:r>
      <w:r>
        <w:rPr>
          <w:rFonts w:ascii="Arial Narrow" w:hAnsi="Arial Narrow"/>
          <w:color w:val="000000"/>
          <w:sz w:val="22"/>
          <w:szCs w:val="22"/>
        </w:rPr>
        <w:t>= K* √∑DU – maksymalny sekundowy zrzut ścieków sanitarnych [dm</w:t>
      </w:r>
      <w:r>
        <w:rPr>
          <w:rFonts w:ascii="Arial Narrow" w:hAnsi="Arial Narrow"/>
          <w:color w:val="000000"/>
          <w:sz w:val="22"/>
          <w:szCs w:val="22"/>
          <w:vertAlign w:val="superscript"/>
        </w:rPr>
        <w:t>3</w:t>
      </w:r>
      <w:r>
        <w:rPr>
          <w:rFonts w:ascii="Arial Narrow" w:hAnsi="Arial Narrow"/>
          <w:color w:val="000000"/>
          <w:sz w:val="22"/>
          <w:szCs w:val="22"/>
        </w:rPr>
        <w:t>/s]</w:t>
      </w:r>
    </w:p>
    <w:p w14:paraId="55B0BE99" w14:textId="77777777" w:rsidR="004E17FD" w:rsidRDefault="004E17FD" w:rsidP="004E17FD">
      <w:pPr>
        <w:spacing w:before="100"/>
      </w:pPr>
      <w:r>
        <w:rPr>
          <w:rFonts w:ascii="Arial Narrow" w:hAnsi="Arial Narrow"/>
          <w:color w:val="000000"/>
          <w:sz w:val="22"/>
          <w:szCs w:val="22"/>
        </w:rPr>
        <w:t>gdzie: ∑DU – równoważnik odpływu,</w:t>
      </w:r>
    </w:p>
    <w:p w14:paraId="788CE099" w14:textId="77777777" w:rsidR="004E17FD" w:rsidRDefault="004E17FD" w:rsidP="004E17FD">
      <w:pPr>
        <w:spacing w:before="100"/>
        <w:ind w:left="720" w:firstLine="720"/>
      </w:pPr>
      <w:r>
        <w:rPr>
          <w:rFonts w:ascii="Arial Narrow" w:hAnsi="Arial Narrow"/>
          <w:color w:val="000000"/>
          <w:sz w:val="22"/>
          <w:szCs w:val="22"/>
        </w:rPr>
        <w:t>K – odpływ charakterystyczny,</w:t>
      </w:r>
    </w:p>
    <w:p w14:paraId="361297D1" w14:textId="4508D125" w:rsidR="004E17FD" w:rsidRDefault="004E17FD" w:rsidP="004E17FD">
      <w:pPr>
        <w:spacing w:before="100"/>
        <w:ind w:left="-357" w:firstLine="936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q</w:t>
      </w:r>
      <w:r>
        <w:rPr>
          <w:rFonts w:ascii="Arial Narrow" w:hAnsi="Arial Narrow"/>
          <w:color w:val="000000"/>
          <w:vertAlign w:val="subscript"/>
        </w:rPr>
        <w:t>s</w:t>
      </w:r>
      <w:r>
        <w:rPr>
          <w:rFonts w:ascii="Arial Narrow" w:hAnsi="Arial Narrow"/>
          <w:color w:val="000000"/>
        </w:rPr>
        <w:t>= 0,7* √533=11,5 dm</w:t>
      </w:r>
      <w:r>
        <w:rPr>
          <w:rFonts w:ascii="Arial Narrow" w:hAnsi="Arial Narrow"/>
          <w:color w:val="000000"/>
          <w:vertAlign w:val="superscript"/>
        </w:rPr>
        <w:t>3</w:t>
      </w:r>
      <w:r>
        <w:rPr>
          <w:rFonts w:ascii="Arial Narrow" w:hAnsi="Arial Narrow"/>
          <w:color w:val="000000"/>
        </w:rPr>
        <w:t>/s - przepływ obliczeniowy ścieków sanitarnych.</w:t>
      </w:r>
    </w:p>
    <w:p w14:paraId="7E4C6336" w14:textId="77777777" w:rsidR="00A74FCD" w:rsidRDefault="00A74FCD" w:rsidP="004E17FD">
      <w:pPr>
        <w:spacing w:before="100"/>
        <w:ind w:left="-357" w:firstLine="936"/>
        <w:rPr>
          <w:rFonts w:ascii="Arial Narrow" w:hAnsi="Arial Narrow"/>
          <w:color w:val="000000"/>
        </w:rPr>
      </w:pPr>
    </w:p>
    <w:p w14:paraId="75EDB8E4" w14:textId="77777777" w:rsidR="00A74FCD" w:rsidRDefault="004E17FD" w:rsidP="00A74FCD">
      <w:pPr>
        <w:spacing w:before="100"/>
        <w:ind w:left="-357" w:firstLine="357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Ilość ścieków dla poszczególnych przyłączy nie ulega zmianie.</w:t>
      </w:r>
    </w:p>
    <w:p w14:paraId="0412A91D" w14:textId="77777777" w:rsidR="00A74FCD" w:rsidRDefault="00A74FCD" w:rsidP="00A74FCD">
      <w:pPr>
        <w:spacing w:before="100"/>
        <w:ind w:left="-357" w:firstLine="357"/>
        <w:rPr>
          <w:rFonts w:ascii="Arial Narrow" w:hAnsi="Arial Narrow"/>
          <w:color w:val="000000"/>
        </w:rPr>
      </w:pPr>
    </w:p>
    <w:p w14:paraId="6C4FDC70" w14:textId="77777777" w:rsidR="00A74FCD" w:rsidRPr="00B45A9D" w:rsidRDefault="00A74FCD" w:rsidP="00A74FCD">
      <w:pPr>
        <w:pStyle w:val="Tekstpodstawowy31"/>
        <w:ind w:firstLine="709"/>
        <w:jc w:val="center"/>
        <w:rPr>
          <w:rFonts w:ascii="Century Gothic" w:hAnsi="Century Gothic"/>
          <w:bCs w:val="0"/>
          <w:iCs/>
        </w:rPr>
      </w:pPr>
      <w:r w:rsidRPr="00B45A9D">
        <w:rPr>
          <w:rFonts w:ascii="Century Gothic" w:hAnsi="Century Gothic"/>
          <w:bCs w:val="0"/>
          <w:iCs/>
        </w:rPr>
        <w:t>Q</w:t>
      </w:r>
      <w:r w:rsidRPr="00B45A9D">
        <w:rPr>
          <w:rFonts w:ascii="Century Gothic" w:hAnsi="Century Gothic"/>
          <w:bCs w:val="0"/>
          <w:iCs/>
          <w:vertAlign w:val="subscript"/>
        </w:rPr>
        <w:t>d śr</w:t>
      </w:r>
      <w:r w:rsidRPr="00B45A9D">
        <w:rPr>
          <w:rFonts w:ascii="Century Gothic" w:hAnsi="Century Gothic"/>
          <w:bCs w:val="0"/>
          <w:iCs/>
        </w:rPr>
        <w:t xml:space="preserve"> = </w:t>
      </w:r>
      <w:r>
        <w:rPr>
          <w:rFonts w:ascii="Century Gothic" w:hAnsi="Century Gothic"/>
          <w:bCs w:val="0"/>
          <w:iCs/>
        </w:rPr>
        <w:t>8</w:t>
      </w:r>
      <w:r w:rsidRPr="00B45A9D">
        <w:rPr>
          <w:rFonts w:ascii="Century Gothic" w:hAnsi="Century Gothic"/>
          <w:bCs w:val="0"/>
          <w:iCs/>
        </w:rPr>
        <w:t>,</w:t>
      </w:r>
      <w:r>
        <w:rPr>
          <w:rFonts w:ascii="Century Gothic" w:hAnsi="Century Gothic"/>
          <w:bCs w:val="0"/>
          <w:iCs/>
        </w:rPr>
        <w:t>15</w:t>
      </w:r>
      <w:r w:rsidRPr="00B45A9D">
        <w:rPr>
          <w:rFonts w:ascii="Century Gothic" w:hAnsi="Century Gothic"/>
          <w:bCs w:val="0"/>
          <w:iCs/>
        </w:rPr>
        <w:t xml:space="preserve"> m</w:t>
      </w:r>
      <w:r w:rsidRPr="00B45A9D">
        <w:rPr>
          <w:rFonts w:ascii="Century Gothic" w:hAnsi="Century Gothic"/>
          <w:bCs w:val="0"/>
          <w:iCs/>
          <w:vertAlign w:val="superscript"/>
        </w:rPr>
        <w:t>3</w:t>
      </w:r>
      <w:r w:rsidRPr="00B45A9D">
        <w:rPr>
          <w:rFonts w:ascii="Century Gothic" w:hAnsi="Century Gothic"/>
          <w:bCs w:val="0"/>
          <w:iCs/>
        </w:rPr>
        <w:t>/d</w:t>
      </w:r>
    </w:p>
    <w:p w14:paraId="4EC8AFF2" w14:textId="77777777" w:rsidR="00A74FCD" w:rsidRDefault="00A74FCD" w:rsidP="00A74FCD">
      <w:pPr>
        <w:pStyle w:val="Tekstpodstawowy31"/>
        <w:ind w:firstLine="709"/>
        <w:jc w:val="center"/>
        <w:rPr>
          <w:rFonts w:ascii="Century Gothic" w:hAnsi="Century Gothic"/>
          <w:bCs w:val="0"/>
          <w:iCs/>
        </w:rPr>
      </w:pPr>
      <w:r w:rsidRPr="00B45A9D">
        <w:rPr>
          <w:rFonts w:ascii="Century Gothic" w:hAnsi="Century Gothic"/>
          <w:bCs w:val="0"/>
          <w:iCs/>
        </w:rPr>
        <w:t>Q</w:t>
      </w:r>
      <w:r w:rsidRPr="00B45A9D">
        <w:rPr>
          <w:rFonts w:ascii="Century Gothic" w:hAnsi="Century Gothic"/>
          <w:bCs w:val="0"/>
          <w:iCs/>
          <w:vertAlign w:val="subscript"/>
        </w:rPr>
        <w:t>s</w:t>
      </w:r>
      <w:r w:rsidRPr="00B45A9D">
        <w:rPr>
          <w:rFonts w:ascii="Century Gothic" w:hAnsi="Century Gothic"/>
          <w:bCs w:val="0"/>
          <w:iCs/>
        </w:rPr>
        <w:t xml:space="preserve"> = </w:t>
      </w:r>
      <w:r>
        <w:rPr>
          <w:rFonts w:ascii="Century Gothic" w:hAnsi="Century Gothic"/>
          <w:bCs w:val="0"/>
          <w:iCs/>
        </w:rPr>
        <w:t>11</w:t>
      </w:r>
      <w:r w:rsidRPr="00B45A9D">
        <w:rPr>
          <w:rFonts w:ascii="Century Gothic" w:hAnsi="Century Gothic"/>
          <w:bCs w:val="0"/>
          <w:iCs/>
        </w:rPr>
        <w:t>,</w:t>
      </w:r>
      <w:r>
        <w:rPr>
          <w:rFonts w:ascii="Century Gothic" w:hAnsi="Century Gothic"/>
          <w:bCs w:val="0"/>
          <w:iCs/>
        </w:rPr>
        <w:t>5</w:t>
      </w:r>
      <w:r w:rsidRPr="00B45A9D">
        <w:rPr>
          <w:rFonts w:ascii="Century Gothic" w:hAnsi="Century Gothic"/>
          <w:bCs w:val="0"/>
          <w:iCs/>
        </w:rPr>
        <w:t xml:space="preserve"> dm</w:t>
      </w:r>
      <w:r w:rsidRPr="00B45A9D">
        <w:rPr>
          <w:rFonts w:ascii="Century Gothic" w:hAnsi="Century Gothic"/>
          <w:bCs w:val="0"/>
          <w:iCs/>
          <w:vertAlign w:val="superscript"/>
        </w:rPr>
        <w:t>3</w:t>
      </w:r>
      <w:r w:rsidRPr="00B45A9D">
        <w:rPr>
          <w:rFonts w:ascii="Century Gothic" w:hAnsi="Century Gothic"/>
          <w:bCs w:val="0"/>
          <w:iCs/>
        </w:rPr>
        <w:t>/s</w:t>
      </w:r>
    </w:p>
    <w:p w14:paraId="7C5A663B" w14:textId="77777777" w:rsidR="009A4A30" w:rsidRPr="00B45A9D" w:rsidRDefault="009A4A30" w:rsidP="00A74FCD">
      <w:pPr>
        <w:pStyle w:val="Tekstpodstawowy31"/>
        <w:ind w:firstLine="709"/>
        <w:jc w:val="center"/>
        <w:rPr>
          <w:rFonts w:ascii="Century Gothic" w:hAnsi="Century Gothic"/>
          <w:bCs w:val="0"/>
          <w:iCs/>
        </w:rPr>
      </w:pPr>
    </w:p>
    <w:p w14:paraId="03BD6C78" w14:textId="77777777" w:rsidR="009A4A30" w:rsidRPr="009A4A30" w:rsidRDefault="009A4A30" w:rsidP="009A4A30">
      <w:pPr>
        <w:pStyle w:val="Nagwek2"/>
        <w:tabs>
          <w:tab w:val="clear" w:pos="964"/>
          <w:tab w:val="num" w:pos="426"/>
        </w:tabs>
        <w:spacing w:before="0" w:after="0" w:line="240" w:lineRule="auto"/>
        <w:ind w:hanging="964"/>
        <w:rPr>
          <w:rFonts w:ascii="Arial" w:hAnsi="Arial" w:cs="Arial"/>
          <w:szCs w:val="22"/>
          <w:u w:val="none"/>
        </w:rPr>
      </w:pPr>
      <w:bookmarkStart w:id="14" w:name="_Toc175675615"/>
      <w:r w:rsidRPr="009A4A30">
        <w:rPr>
          <w:rFonts w:ascii="Arial" w:hAnsi="Arial" w:cs="Arial"/>
          <w:szCs w:val="22"/>
          <w:u w:val="none"/>
        </w:rPr>
        <w:t>Instalacja kanalizacji deszczowej wewnętrznej</w:t>
      </w:r>
      <w:bookmarkEnd w:id="14"/>
    </w:p>
    <w:p w14:paraId="14F6F81C" w14:textId="77777777" w:rsidR="009A4A30" w:rsidRPr="00A74FCD" w:rsidRDefault="009A4A30" w:rsidP="009A4A30">
      <w:pPr>
        <w:spacing w:before="100"/>
        <w:ind w:left="-357" w:firstLine="357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Wody deszczowe</w:t>
      </w:r>
      <w:r w:rsidRPr="00A74FCD">
        <w:rPr>
          <w:rFonts w:ascii="Arial Narrow" w:hAnsi="Arial Narrow"/>
          <w:color w:val="000000"/>
        </w:rPr>
        <w:t xml:space="preserve"> odprowadzane są </w:t>
      </w:r>
      <w:r>
        <w:rPr>
          <w:rFonts w:ascii="Arial Narrow" w:hAnsi="Arial Narrow"/>
          <w:color w:val="000000"/>
        </w:rPr>
        <w:t xml:space="preserve"> </w:t>
      </w:r>
      <w:r w:rsidRPr="00A74FCD">
        <w:rPr>
          <w:rFonts w:ascii="Arial Narrow" w:hAnsi="Arial Narrow"/>
          <w:color w:val="000000"/>
        </w:rPr>
        <w:t>z budynku poprzez istniejące przyłącza ogólnospławne.</w:t>
      </w:r>
      <w:r>
        <w:rPr>
          <w:rFonts w:ascii="Arial Narrow" w:hAnsi="Arial Narrow"/>
          <w:color w:val="000000"/>
        </w:rPr>
        <w:t xml:space="preserve"> Ilość wód na poszczególnych przyłączach nie ulega zmianie.</w:t>
      </w:r>
    </w:p>
    <w:p w14:paraId="61990CB5" w14:textId="77777777" w:rsidR="009A4A30" w:rsidRPr="00A74FCD" w:rsidRDefault="009A4A30" w:rsidP="009A4A30">
      <w:pPr>
        <w:spacing w:before="100"/>
        <w:ind w:left="-357" w:firstLine="357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Przed wyjściem instalacji z budynku na rurociągach montować klapy burzowe.</w:t>
      </w:r>
    </w:p>
    <w:p w14:paraId="5C7796FF" w14:textId="28524677" w:rsidR="00A74FCD" w:rsidRDefault="009A4A30" w:rsidP="00A74FCD">
      <w:pPr>
        <w:spacing w:before="100"/>
        <w:ind w:left="-357" w:firstLine="357"/>
        <w:rPr>
          <w:rFonts w:ascii="Arial Narrow" w:hAnsi="Arial Narrow"/>
          <w:color w:val="000000"/>
        </w:rPr>
      </w:pPr>
      <w:r w:rsidRPr="00A74FCD">
        <w:rPr>
          <w:rFonts w:ascii="Arial Narrow" w:hAnsi="Arial Narrow"/>
          <w:color w:val="000000"/>
        </w:rPr>
        <w:t>Przejścia przez ściany i stropy wykonać w tulejach ochronnych z PVC o średnicy o jeden wymiar większej od zewnętrznej średnicy rurociągu. Przejścia przez ściany wydzielenia p.poż. zabezpieczyć pożarowo. Wyjścia z budynku zabezpiecz</w:t>
      </w:r>
      <w:r>
        <w:rPr>
          <w:rFonts w:ascii="Arial Narrow" w:hAnsi="Arial Narrow"/>
          <w:color w:val="000000"/>
        </w:rPr>
        <w:t>yć łańcuchami uszczelniającymi.</w:t>
      </w:r>
    </w:p>
    <w:p w14:paraId="35C325A1" w14:textId="77777777" w:rsidR="004E17FD" w:rsidRDefault="004E17FD" w:rsidP="004E17FD">
      <w:pPr>
        <w:spacing w:before="100"/>
        <w:ind w:left="-357" w:firstLine="936"/>
        <w:rPr>
          <w:rFonts w:ascii="Century Gothic" w:hAnsi="Century Gothic"/>
          <w:color w:val="FF0000"/>
          <w:sz w:val="22"/>
          <w:szCs w:val="22"/>
        </w:rPr>
      </w:pPr>
    </w:p>
    <w:p w14:paraId="0F5CF3FB" w14:textId="714D18F3" w:rsidR="004E17FD" w:rsidRDefault="004E17FD" w:rsidP="004E17FD">
      <w:pPr>
        <w:pStyle w:val="Tekstpodstawowy"/>
        <w:ind w:firstLine="284"/>
        <w:jc w:val="left"/>
        <w:rPr>
          <w:b/>
          <w:i/>
          <w:sz w:val="22"/>
          <w:szCs w:val="22"/>
          <w:u w:val="single"/>
        </w:rPr>
      </w:pPr>
      <w:r>
        <w:rPr>
          <w:b/>
          <w:i/>
          <w:sz w:val="22"/>
          <w:szCs w:val="22"/>
          <w:u w:val="single"/>
        </w:rPr>
        <w:t xml:space="preserve">Bilans kanalizacji deszczowej </w:t>
      </w:r>
    </w:p>
    <w:p w14:paraId="2F98C3EC" w14:textId="77777777" w:rsidR="00A74FCD" w:rsidRPr="002C733E" w:rsidRDefault="00A74FCD" w:rsidP="004E17FD">
      <w:pPr>
        <w:pStyle w:val="Tekstpodstawowy"/>
        <w:ind w:firstLine="284"/>
        <w:jc w:val="left"/>
        <w:rPr>
          <w:rFonts w:eastAsia="Century Gothic"/>
          <w:sz w:val="22"/>
          <w:szCs w:val="22"/>
        </w:rPr>
      </w:pPr>
    </w:p>
    <w:p w14:paraId="151D31F6" w14:textId="776617BF" w:rsidR="009A4A30" w:rsidRPr="00A74FCD" w:rsidRDefault="00A74FCD" w:rsidP="00A74FCD">
      <w:pPr>
        <w:pStyle w:val="Standard"/>
        <w:rPr>
          <w:rFonts w:ascii="Arial Narrow" w:eastAsia="Times New Roman" w:hAnsi="Arial Narrow"/>
          <w:color w:val="000000"/>
          <w:kern w:val="0"/>
          <w:sz w:val="20"/>
          <w:szCs w:val="20"/>
          <w:lang w:eastAsia="pl-PL" w:bidi="ar-SA"/>
        </w:rPr>
      </w:pPr>
      <w:r w:rsidRPr="00A74FCD">
        <w:rPr>
          <w:rFonts w:ascii="Arial Narrow" w:eastAsia="Times New Roman" w:hAnsi="Arial Narrow"/>
          <w:color w:val="000000"/>
          <w:kern w:val="0"/>
          <w:sz w:val="20"/>
          <w:szCs w:val="20"/>
          <w:lang w:eastAsia="pl-PL" w:bidi="ar-SA"/>
        </w:rPr>
        <w:t>Ilość wód deszczowych został podany w projekcie PZT.</w:t>
      </w:r>
    </w:p>
    <w:p w14:paraId="640C57B4" w14:textId="6E6F2B02" w:rsidR="0047008F" w:rsidRPr="00025EE4" w:rsidRDefault="0047008F" w:rsidP="009A4A30">
      <w:pPr>
        <w:pStyle w:val="Nagwek1"/>
      </w:pPr>
      <w:bookmarkStart w:id="15" w:name="_Toc86520635"/>
      <w:bookmarkStart w:id="16" w:name="_Toc121937254"/>
      <w:bookmarkStart w:id="17" w:name="_Toc122215366"/>
      <w:bookmarkStart w:id="18" w:name="_Toc175675616"/>
      <w:r w:rsidRPr="002C733E">
        <w:t>W</w:t>
      </w:r>
      <w:r w:rsidR="002C733E" w:rsidRPr="002C733E">
        <w:t>ymagania dotyczące wykonania instalacji</w:t>
      </w:r>
      <w:bookmarkEnd w:id="15"/>
      <w:bookmarkEnd w:id="16"/>
      <w:bookmarkEnd w:id="17"/>
      <w:bookmarkEnd w:id="18"/>
    </w:p>
    <w:p w14:paraId="488D7C9E" w14:textId="69D08195" w:rsidR="0047008F" w:rsidRPr="002C733E" w:rsidRDefault="0047008F" w:rsidP="009A4A30">
      <w:pPr>
        <w:pStyle w:val="Nagwek2"/>
      </w:pPr>
      <w:bookmarkStart w:id="19" w:name="_Toc121937256"/>
      <w:bookmarkStart w:id="20" w:name="_Toc175675617"/>
      <w:r w:rsidRPr="002C733E">
        <w:t xml:space="preserve">Instalacja kanalizacji </w:t>
      </w:r>
      <w:bookmarkEnd w:id="19"/>
      <w:r w:rsidR="009A4A30">
        <w:t>sanitarnej i deszczowej</w:t>
      </w:r>
      <w:bookmarkEnd w:id="20"/>
    </w:p>
    <w:p w14:paraId="5341B715" w14:textId="7833FD3B" w:rsidR="009A4A30" w:rsidRPr="009A4A30" w:rsidRDefault="009A4A30" w:rsidP="009A4A30">
      <w:pPr>
        <w:ind w:firstLine="426"/>
        <w:jc w:val="both"/>
        <w:rPr>
          <w:rFonts w:ascii="Arial Narrow" w:hAnsi="Arial Narrow"/>
          <w:color w:val="000000"/>
        </w:rPr>
      </w:pPr>
      <w:r w:rsidRPr="009A4A30">
        <w:rPr>
          <w:rFonts w:ascii="Arial Narrow" w:hAnsi="Arial Narrow"/>
          <w:color w:val="000000"/>
        </w:rPr>
        <w:t xml:space="preserve">Instalację kanalizacji sanitarnej </w:t>
      </w:r>
      <w:r>
        <w:rPr>
          <w:rFonts w:ascii="Arial Narrow" w:hAnsi="Arial Narrow"/>
          <w:color w:val="000000"/>
        </w:rPr>
        <w:t xml:space="preserve">i deszczowej </w:t>
      </w:r>
      <w:r w:rsidRPr="009A4A30">
        <w:rPr>
          <w:rFonts w:ascii="Arial Narrow" w:hAnsi="Arial Narrow"/>
          <w:color w:val="000000"/>
        </w:rPr>
        <w:t>wewnętrznej należy wykonać zgodnie z następującymi wytycznymi:</w:t>
      </w:r>
    </w:p>
    <w:p w14:paraId="1B19948C" w14:textId="77777777" w:rsidR="009A4A30" w:rsidRPr="009A4A30" w:rsidRDefault="009A4A30" w:rsidP="009A4A30">
      <w:pPr>
        <w:jc w:val="both"/>
        <w:rPr>
          <w:rFonts w:ascii="Arial Narrow" w:hAnsi="Arial Narrow"/>
          <w:color w:val="000000"/>
        </w:rPr>
      </w:pPr>
    </w:p>
    <w:p w14:paraId="3F647243" w14:textId="77777777" w:rsidR="009A4A30" w:rsidRPr="009A4A30" w:rsidRDefault="009A4A30" w:rsidP="009A4A30">
      <w:pPr>
        <w:numPr>
          <w:ilvl w:val="0"/>
          <w:numId w:val="19"/>
        </w:numPr>
        <w:suppressAutoHyphens/>
        <w:spacing w:line="276" w:lineRule="auto"/>
        <w:ind w:left="709" w:hanging="283"/>
        <w:jc w:val="both"/>
        <w:rPr>
          <w:rFonts w:ascii="Arial Narrow" w:hAnsi="Arial Narrow"/>
          <w:color w:val="000000"/>
        </w:rPr>
      </w:pPr>
      <w:r w:rsidRPr="009A4A30">
        <w:rPr>
          <w:rFonts w:ascii="Arial Narrow" w:hAnsi="Arial Narrow"/>
          <w:color w:val="000000"/>
        </w:rPr>
        <w:t>instalacje wykonać zgodne z zaleceniami norm PN-81/C-10700 PN-EN12056-1, PN-EN12056-2, PN-EN12056-3, PN-EN12056-5,</w:t>
      </w:r>
    </w:p>
    <w:p w14:paraId="0B803F0C" w14:textId="6F5FF1B5" w:rsidR="009A4A30" w:rsidRPr="009A4A30" w:rsidRDefault="009A4A30" w:rsidP="009A4A30">
      <w:pPr>
        <w:numPr>
          <w:ilvl w:val="0"/>
          <w:numId w:val="19"/>
        </w:numPr>
        <w:suppressAutoHyphens/>
        <w:spacing w:line="276" w:lineRule="auto"/>
        <w:ind w:left="709" w:hanging="283"/>
        <w:jc w:val="both"/>
        <w:rPr>
          <w:rFonts w:ascii="Arial Narrow" w:hAnsi="Arial Narrow"/>
          <w:color w:val="000000"/>
        </w:rPr>
      </w:pPr>
      <w:r w:rsidRPr="009A4A30">
        <w:rPr>
          <w:rFonts w:ascii="Arial Narrow" w:hAnsi="Arial Narrow"/>
          <w:color w:val="000000"/>
        </w:rPr>
        <w:t xml:space="preserve">przewody kanalizacji podposadzkowej wykonać z rur litych PVC-u kl. S ( SN8), </w:t>
      </w:r>
      <w:r>
        <w:rPr>
          <w:rFonts w:ascii="Arial Narrow" w:hAnsi="Arial Narrow"/>
          <w:color w:val="000000"/>
        </w:rPr>
        <w:t xml:space="preserve">rurociągi prowadzone w kanale technicznym </w:t>
      </w:r>
      <w:r w:rsidRPr="009A4A30">
        <w:rPr>
          <w:rFonts w:ascii="Arial Narrow" w:hAnsi="Arial Narrow"/>
          <w:color w:val="000000"/>
        </w:rPr>
        <w:t xml:space="preserve">wykonać z rur litych PVC-u kl. </w:t>
      </w:r>
      <w:r>
        <w:rPr>
          <w:rFonts w:ascii="Arial Narrow" w:hAnsi="Arial Narrow"/>
          <w:color w:val="000000"/>
        </w:rPr>
        <w:t>N</w:t>
      </w:r>
      <w:r w:rsidRPr="009A4A30">
        <w:rPr>
          <w:rFonts w:ascii="Arial Narrow" w:hAnsi="Arial Narrow"/>
          <w:color w:val="000000"/>
        </w:rPr>
        <w:t xml:space="preserve"> ( SN</w:t>
      </w:r>
      <w:r>
        <w:rPr>
          <w:rFonts w:ascii="Arial Narrow" w:hAnsi="Arial Narrow"/>
          <w:color w:val="000000"/>
        </w:rPr>
        <w:t>4</w:t>
      </w:r>
      <w:r w:rsidRPr="009A4A30">
        <w:rPr>
          <w:rFonts w:ascii="Arial Narrow" w:hAnsi="Arial Narrow"/>
          <w:color w:val="000000"/>
        </w:rPr>
        <w:t>),</w:t>
      </w:r>
    </w:p>
    <w:p w14:paraId="51FF6681" w14:textId="77777777" w:rsidR="009A4A30" w:rsidRPr="009A4A30" w:rsidRDefault="009A4A30" w:rsidP="009A4A30">
      <w:pPr>
        <w:numPr>
          <w:ilvl w:val="0"/>
          <w:numId w:val="19"/>
        </w:numPr>
        <w:suppressAutoHyphens/>
        <w:spacing w:line="276" w:lineRule="auto"/>
        <w:ind w:left="709" w:hanging="283"/>
        <w:jc w:val="both"/>
        <w:rPr>
          <w:rFonts w:ascii="Arial Narrow" w:hAnsi="Arial Narrow"/>
          <w:color w:val="000000"/>
        </w:rPr>
      </w:pPr>
      <w:r w:rsidRPr="009A4A30">
        <w:rPr>
          <w:rFonts w:ascii="Arial Narrow" w:hAnsi="Arial Narrow"/>
          <w:color w:val="000000"/>
        </w:rPr>
        <w:t>przewody kanalizacyjne układać kielichami w kierunku przeciwnym do przepływu ścieków,</w:t>
      </w:r>
    </w:p>
    <w:p w14:paraId="4E0C5714" w14:textId="77777777" w:rsidR="009A4A30" w:rsidRPr="009A4A30" w:rsidRDefault="009A4A30" w:rsidP="009A4A30">
      <w:pPr>
        <w:numPr>
          <w:ilvl w:val="0"/>
          <w:numId w:val="19"/>
        </w:numPr>
        <w:suppressAutoHyphens/>
        <w:spacing w:line="276" w:lineRule="auto"/>
        <w:ind w:left="709" w:hanging="283"/>
        <w:jc w:val="both"/>
        <w:rPr>
          <w:rFonts w:ascii="Arial Narrow" w:hAnsi="Arial Narrow"/>
          <w:color w:val="000000"/>
        </w:rPr>
      </w:pPr>
      <w:r w:rsidRPr="009A4A30">
        <w:rPr>
          <w:rFonts w:ascii="Arial Narrow" w:hAnsi="Arial Narrow"/>
          <w:color w:val="000000"/>
        </w:rPr>
        <w:t>przewody prowadzić przez pomieszczenia o temperaturze powyżej 0ºC,</w:t>
      </w:r>
    </w:p>
    <w:p w14:paraId="4A75698A" w14:textId="77777777" w:rsidR="009A4A30" w:rsidRPr="009A4A30" w:rsidRDefault="009A4A30" w:rsidP="009A4A30">
      <w:pPr>
        <w:numPr>
          <w:ilvl w:val="0"/>
          <w:numId w:val="19"/>
        </w:numPr>
        <w:suppressAutoHyphens/>
        <w:spacing w:line="276" w:lineRule="auto"/>
        <w:ind w:left="709" w:hanging="283"/>
        <w:jc w:val="both"/>
        <w:rPr>
          <w:rFonts w:ascii="Arial Narrow" w:hAnsi="Arial Narrow"/>
          <w:color w:val="000000"/>
        </w:rPr>
      </w:pPr>
      <w:r w:rsidRPr="009A4A30">
        <w:rPr>
          <w:rFonts w:ascii="Arial Narrow" w:hAnsi="Arial Narrow"/>
          <w:color w:val="000000"/>
        </w:rPr>
        <w:t>przewody kanalizacyjne nie prowadzić nad przewodami zimnej i ciepłej wody, gazu i centralnego ogrzewania oraz gołymi przewodami elektrycznymi,</w:t>
      </w:r>
    </w:p>
    <w:p w14:paraId="155EB3B8" w14:textId="77777777" w:rsidR="009A4A30" w:rsidRPr="009A4A30" w:rsidRDefault="009A4A30" w:rsidP="009A4A30">
      <w:pPr>
        <w:numPr>
          <w:ilvl w:val="0"/>
          <w:numId w:val="19"/>
        </w:numPr>
        <w:suppressAutoHyphens/>
        <w:spacing w:line="276" w:lineRule="auto"/>
        <w:ind w:left="709" w:hanging="283"/>
        <w:jc w:val="both"/>
        <w:rPr>
          <w:rFonts w:ascii="Arial Narrow" w:hAnsi="Arial Narrow"/>
          <w:color w:val="000000"/>
        </w:rPr>
      </w:pPr>
      <w:r w:rsidRPr="009A4A30">
        <w:rPr>
          <w:rFonts w:ascii="Arial Narrow" w:hAnsi="Arial Narrow"/>
          <w:color w:val="000000"/>
        </w:rPr>
        <w:t>minimalna odległość przewodów z PVC od przewodów cieplnych ma wynosić 0,1m mierząc od powierzchni rur; w przypadku, gdy odległość ta jest mniejsza, należy zastosować izolację termiczną; izolację termiczną należy wykonać również wtedy, gdy działanie dowolnego źródła ciepła mogłoby spowodować podwyższenie temperatury ścianki przewodu powyżej +45ºC,</w:t>
      </w:r>
    </w:p>
    <w:p w14:paraId="6D21527D" w14:textId="77777777" w:rsidR="009A4A30" w:rsidRPr="009A4A30" w:rsidRDefault="009A4A30" w:rsidP="009A4A30">
      <w:pPr>
        <w:numPr>
          <w:ilvl w:val="0"/>
          <w:numId w:val="19"/>
        </w:numPr>
        <w:suppressAutoHyphens/>
        <w:spacing w:line="276" w:lineRule="auto"/>
        <w:ind w:left="709" w:hanging="283"/>
        <w:jc w:val="both"/>
        <w:rPr>
          <w:rFonts w:ascii="Arial Narrow" w:hAnsi="Arial Narrow"/>
          <w:color w:val="000000"/>
        </w:rPr>
      </w:pPr>
      <w:r w:rsidRPr="009A4A30">
        <w:rPr>
          <w:rFonts w:ascii="Arial Narrow" w:hAnsi="Arial Narrow"/>
          <w:color w:val="000000"/>
        </w:rPr>
        <w:t>przewody kanalizacyjne prowadzić po ścianach albo w bruzdach pod warunkiem zastosowania rozwiązania zapewniającego swobodne wydłużanie przewodów,</w:t>
      </w:r>
    </w:p>
    <w:p w14:paraId="32666B8A" w14:textId="77777777" w:rsidR="009A4A30" w:rsidRPr="009A4A30" w:rsidRDefault="009A4A30" w:rsidP="009A4A30">
      <w:pPr>
        <w:numPr>
          <w:ilvl w:val="0"/>
          <w:numId w:val="19"/>
        </w:numPr>
        <w:suppressAutoHyphens/>
        <w:spacing w:line="276" w:lineRule="auto"/>
        <w:ind w:left="709" w:hanging="283"/>
        <w:jc w:val="both"/>
        <w:rPr>
          <w:rFonts w:ascii="Arial Narrow" w:hAnsi="Arial Narrow"/>
          <w:color w:val="000000"/>
        </w:rPr>
      </w:pPr>
      <w:r w:rsidRPr="009A4A30">
        <w:rPr>
          <w:rFonts w:ascii="Arial Narrow" w:hAnsi="Arial Narrow"/>
          <w:color w:val="000000"/>
        </w:rPr>
        <w:t>w miejscach, gdzie przewody kanalizacyjne przechodzą przez ściany lub stropy, pomiędzy ścianką rur a krawędzią otworu w przegrodzie budowlanej stosować tuleje ochronne,</w:t>
      </w:r>
    </w:p>
    <w:p w14:paraId="7ED77BD7" w14:textId="361A7BD4" w:rsidR="009A4A30" w:rsidRPr="00A700D1" w:rsidRDefault="009A4A30" w:rsidP="00A700D1">
      <w:pPr>
        <w:numPr>
          <w:ilvl w:val="0"/>
          <w:numId w:val="19"/>
        </w:numPr>
        <w:suppressAutoHyphens/>
        <w:spacing w:line="276" w:lineRule="auto"/>
        <w:ind w:left="709" w:hanging="283"/>
        <w:jc w:val="both"/>
        <w:rPr>
          <w:rFonts w:ascii="Arial Narrow" w:hAnsi="Arial Narrow"/>
          <w:color w:val="000000"/>
        </w:rPr>
      </w:pPr>
      <w:r w:rsidRPr="009A4A30">
        <w:rPr>
          <w:rFonts w:ascii="Arial Narrow" w:hAnsi="Arial Narrow"/>
          <w:color w:val="000000"/>
        </w:rPr>
        <w:t>spadki podejść wynikają z zastosowanych trójników łączących podejście kanalizacyjne z przewodem spustowym i zasady osiowego montażu przewodów, i mają wynosić minimum 2%, chyba, że na rysunku opisano inaczej.</w:t>
      </w:r>
    </w:p>
    <w:p w14:paraId="36BB761B" w14:textId="2E819282" w:rsidR="00A40326" w:rsidRPr="002C733E" w:rsidRDefault="00A40326" w:rsidP="002C733E">
      <w:pPr>
        <w:pStyle w:val="Nagwek1"/>
        <w:tabs>
          <w:tab w:val="clear" w:pos="964"/>
          <w:tab w:val="num" w:pos="426"/>
        </w:tabs>
        <w:spacing w:before="0" w:after="0" w:line="240" w:lineRule="auto"/>
        <w:ind w:hanging="964"/>
        <w:rPr>
          <w:rFonts w:ascii="Arial" w:hAnsi="Arial" w:cs="Arial"/>
          <w:sz w:val="22"/>
          <w:szCs w:val="22"/>
          <w:u w:val="none"/>
        </w:rPr>
      </w:pPr>
      <w:r w:rsidRPr="002C733E">
        <w:rPr>
          <w:rFonts w:ascii="Arial" w:hAnsi="Arial" w:cs="Arial"/>
          <w:sz w:val="22"/>
          <w:szCs w:val="22"/>
          <w:u w:val="none"/>
        </w:rPr>
        <w:lastRenderedPageBreak/>
        <w:t xml:space="preserve"> </w:t>
      </w:r>
      <w:bookmarkStart w:id="21" w:name="_Toc175675618"/>
      <w:r w:rsidR="00357CAB" w:rsidRPr="002C733E">
        <w:rPr>
          <w:rFonts w:ascii="Arial" w:hAnsi="Arial" w:cs="Arial"/>
          <w:sz w:val="22"/>
          <w:szCs w:val="22"/>
          <w:u w:val="none"/>
        </w:rPr>
        <w:t>O</w:t>
      </w:r>
      <w:r w:rsidR="002C733E" w:rsidRPr="002C733E">
        <w:rPr>
          <w:rFonts w:ascii="Arial" w:hAnsi="Arial" w:cs="Arial"/>
          <w:sz w:val="22"/>
          <w:szCs w:val="22"/>
          <w:u w:val="none"/>
        </w:rPr>
        <w:t>świadczenie projektanta</w:t>
      </w:r>
      <w:bookmarkEnd w:id="21"/>
      <w:r w:rsidR="00337295" w:rsidRPr="002C733E">
        <w:rPr>
          <w:rFonts w:ascii="Arial" w:hAnsi="Arial" w:cs="Arial"/>
          <w:sz w:val="22"/>
          <w:szCs w:val="22"/>
          <w:u w:val="none"/>
        </w:rPr>
        <w:t xml:space="preserve"> </w:t>
      </w:r>
    </w:p>
    <w:p w14:paraId="1BDE62AF" w14:textId="77777777" w:rsidR="00357CAB" w:rsidRPr="002C733E" w:rsidRDefault="00357CAB" w:rsidP="002C733E">
      <w:pPr>
        <w:pStyle w:val="OENnormalny"/>
        <w:rPr>
          <w:rFonts w:ascii="Arial" w:hAnsi="Arial" w:cs="Arial"/>
          <w:b/>
          <w:szCs w:val="22"/>
          <w:highlight w:val="yellow"/>
        </w:rPr>
      </w:pPr>
    </w:p>
    <w:tbl>
      <w:tblPr>
        <w:tblpPr w:leftFromText="141" w:rightFromText="141" w:vertAnchor="text" w:horzAnchor="margin" w:tblpX="-72" w:tblpY="-247"/>
        <w:tblOverlap w:val="never"/>
        <w:tblW w:w="508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60"/>
        <w:gridCol w:w="4471"/>
        <w:gridCol w:w="866"/>
        <w:gridCol w:w="2746"/>
      </w:tblGrid>
      <w:tr w:rsidR="001C665A" w:rsidRPr="002C733E" w14:paraId="25EB7140" w14:textId="77777777" w:rsidTr="0047008F">
        <w:trPr>
          <w:cantSplit/>
          <w:trHeight w:hRule="exact" w:val="1166"/>
        </w:trPr>
        <w:tc>
          <w:tcPr>
            <w:tcW w:w="186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2ACC7" w14:textId="77777777" w:rsidR="001C665A" w:rsidRPr="002C733E" w:rsidRDefault="001C665A" w:rsidP="002C733E">
            <w:pPr>
              <w:ind w:left="52"/>
              <w:rPr>
                <w:rFonts w:cs="Arial"/>
                <w:sz w:val="22"/>
                <w:szCs w:val="22"/>
              </w:rPr>
            </w:pPr>
            <w:r w:rsidRPr="002C733E">
              <w:rPr>
                <w:rFonts w:cs="Arial"/>
                <w:sz w:val="22"/>
                <w:szCs w:val="22"/>
              </w:rPr>
              <w:t>Nazwa zamierzenia budowlanego:</w:t>
            </w:r>
          </w:p>
        </w:tc>
        <w:tc>
          <w:tcPr>
            <w:tcW w:w="8083" w:type="dxa"/>
            <w:gridSpan w:val="3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EF90027" w14:textId="77777777" w:rsidR="009A4A30" w:rsidRPr="00F33339" w:rsidRDefault="009A4A30" w:rsidP="009A4A30">
            <w:pPr>
              <w:autoSpaceDE w:val="0"/>
              <w:autoSpaceDN w:val="0"/>
              <w:adjustRightInd w:val="0"/>
              <w:rPr>
                <w:rFonts w:cs="Arial"/>
                <w:b/>
                <w:sz w:val="22"/>
                <w:szCs w:val="22"/>
              </w:rPr>
            </w:pPr>
            <w:r>
              <w:rPr>
                <w:rFonts w:cs="Arial"/>
                <w:b/>
                <w:sz w:val="22"/>
                <w:szCs w:val="22"/>
              </w:rPr>
              <w:t>Przebudowa</w:t>
            </w:r>
            <w:r w:rsidRPr="00F33339">
              <w:rPr>
                <w:rFonts w:cs="Arial"/>
                <w:b/>
                <w:sz w:val="22"/>
                <w:szCs w:val="22"/>
              </w:rPr>
              <w:t xml:space="preserve"> istniejącej instalacji </w:t>
            </w:r>
          </w:p>
          <w:p w14:paraId="5187893F" w14:textId="77777777" w:rsidR="009A4A30" w:rsidRPr="00F33339" w:rsidRDefault="009A4A30" w:rsidP="009A4A30">
            <w:pPr>
              <w:autoSpaceDE w:val="0"/>
              <w:autoSpaceDN w:val="0"/>
              <w:adjustRightInd w:val="0"/>
              <w:rPr>
                <w:rFonts w:cs="Arial"/>
                <w:b/>
                <w:sz w:val="22"/>
                <w:szCs w:val="22"/>
              </w:rPr>
            </w:pPr>
            <w:r w:rsidRPr="00F33339">
              <w:rPr>
                <w:rFonts w:cs="Arial"/>
                <w:b/>
                <w:sz w:val="22"/>
                <w:szCs w:val="22"/>
              </w:rPr>
              <w:t>kanalizacji sanitarnej i deszczowej</w:t>
            </w:r>
          </w:p>
          <w:p w14:paraId="5E1D524E" w14:textId="7A1F547C" w:rsidR="001C665A" w:rsidRPr="002C733E" w:rsidRDefault="001C665A" w:rsidP="002C733E">
            <w:pPr>
              <w:autoSpaceDE w:val="0"/>
              <w:autoSpaceDN w:val="0"/>
              <w:adjustRightInd w:val="0"/>
              <w:ind w:left="94"/>
              <w:rPr>
                <w:rFonts w:cs="Arial"/>
                <w:b/>
                <w:color w:val="FF0000"/>
                <w:sz w:val="22"/>
                <w:szCs w:val="22"/>
              </w:rPr>
            </w:pPr>
          </w:p>
        </w:tc>
      </w:tr>
      <w:tr w:rsidR="001C665A" w:rsidRPr="002C733E" w14:paraId="24388D9C" w14:textId="77777777" w:rsidTr="0047008F">
        <w:trPr>
          <w:cantSplit/>
          <w:trHeight w:val="845"/>
        </w:trPr>
        <w:tc>
          <w:tcPr>
            <w:tcW w:w="1860" w:type="dxa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vAlign w:val="center"/>
          </w:tcPr>
          <w:p w14:paraId="546461D7" w14:textId="77777777" w:rsidR="001C665A" w:rsidRPr="002C733E" w:rsidRDefault="001C665A" w:rsidP="002C733E">
            <w:pPr>
              <w:ind w:left="52"/>
              <w:rPr>
                <w:rFonts w:cs="Arial"/>
                <w:bCs/>
                <w:color w:val="000000" w:themeColor="text1"/>
                <w:sz w:val="22"/>
                <w:szCs w:val="22"/>
              </w:rPr>
            </w:pPr>
            <w:r w:rsidRPr="002C733E">
              <w:rPr>
                <w:rFonts w:cs="Arial"/>
                <w:bCs/>
                <w:color w:val="000000" w:themeColor="text1"/>
                <w:sz w:val="22"/>
                <w:szCs w:val="22"/>
              </w:rPr>
              <w:t>Adres:</w:t>
            </w:r>
          </w:p>
        </w:tc>
        <w:tc>
          <w:tcPr>
            <w:tcW w:w="8083" w:type="dxa"/>
            <w:gridSpan w:val="3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14:paraId="2DFFA12D" w14:textId="77777777" w:rsidR="00337295" w:rsidRPr="002C733E" w:rsidRDefault="00337295" w:rsidP="002C733E">
            <w:pPr>
              <w:pStyle w:val="Tekstpodstawowy"/>
              <w:ind w:left="3540" w:hanging="3540"/>
              <w:jc w:val="left"/>
              <w:rPr>
                <w:color w:val="000000"/>
                <w:sz w:val="22"/>
                <w:szCs w:val="22"/>
              </w:rPr>
            </w:pPr>
            <w:r w:rsidRPr="002C733E">
              <w:rPr>
                <w:b/>
                <w:sz w:val="22"/>
                <w:szCs w:val="22"/>
              </w:rPr>
              <w:t>Wydziału Psychologii UAM  w budynku Collegium Heliodora Święcickiego</w:t>
            </w:r>
          </w:p>
          <w:p w14:paraId="42D7084D" w14:textId="77777777" w:rsidR="00337295" w:rsidRPr="002C733E" w:rsidRDefault="00337295" w:rsidP="002C733E">
            <w:pPr>
              <w:pStyle w:val="Tekstpodstawowy"/>
              <w:jc w:val="left"/>
              <w:rPr>
                <w:b/>
                <w:sz w:val="22"/>
                <w:szCs w:val="22"/>
              </w:rPr>
            </w:pPr>
            <w:r w:rsidRPr="002C733E">
              <w:rPr>
                <w:b/>
                <w:sz w:val="22"/>
                <w:szCs w:val="22"/>
              </w:rPr>
              <w:t>ul.  Grunwaldzka 6</w:t>
            </w:r>
          </w:p>
          <w:p w14:paraId="4E663A5A" w14:textId="77777777" w:rsidR="00337295" w:rsidRPr="002C733E" w:rsidRDefault="00337295" w:rsidP="002C733E">
            <w:pPr>
              <w:pStyle w:val="Tekstpodstawowy"/>
              <w:jc w:val="left"/>
              <w:rPr>
                <w:b/>
                <w:sz w:val="22"/>
                <w:szCs w:val="22"/>
              </w:rPr>
            </w:pPr>
            <w:r w:rsidRPr="002C733E">
              <w:rPr>
                <w:b/>
                <w:sz w:val="22"/>
                <w:szCs w:val="22"/>
              </w:rPr>
              <w:t>60-780</w:t>
            </w:r>
            <w:r w:rsidRPr="002C733E">
              <w:rPr>
                <w:color w:val="70757A"/>
                <w:sz w:val="22"/>
                <w:szCs w:val="22"/>
                <w:shd w:val="clear" w:color="auto" w:fill="FFFFFF"/>
              </w:rPr>
              <w:t xml:space="preserve"> </w:t>
            </w:r>
            <w:r w:rsidRPr="002C733E">
              <w:rPr>
                <w:b/>
                <w:sz w:val="22"/>
                <w:szCs w:val="22"/>
              </w:rPr>
              <w:t>Poznań</w:t>
            </w:r>
          </w:p>
          <w:p w14:paraId="6A499726" w14:textId="69CC99EC" w:rsidR="001C665A" w:rsidRPr="002C733E" w:rsidRDefault="001C665A" w:rsidP="002C733E">
            <w:pPr>
              <w:autoSpaceDE w:val="0"/>
              <w:autoSpaceDN w:val="0"/>
              <w:adjustRightInd w:val="0"/>
              <w:ind w:left="94"/>
              <w:rPr>
                <w:rFonts w:cs="Arial"/>
                <w:sz w:val="22"/>
                <w:szCs w:val="22"/>
              </w:rPr>
            </w:pPr>
          </w:p>
        </w:tc>
      </w:tr>
      <w:tr w:rsidR="00357CAB" w:rsidRPr="002C733E" w14:paraId="7981F648" w14:textId="77777777" w:rsidTr="0047008F">
        <w:trPr>
          <w:cantSplit/>
          <w:trHeight w:val="454"/>
        </w:trPr>
        <w:tc>
          <w:tcPr>
            <w:tcW w:w="186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289D565E" w14:textId="77777777" w:rsidR="00357CAB" w:rsidRPr="002C733E" w:rsidRDefault="00357CAB" w:rsidP="002C733E">
            <w:pPr>
              <w:ind w:left="52"/>
              <w:rPr>
                <w:rFonts w:cs="Arial"/>
                <w:sz w:val="22"/>
                <w:szCs w:val="22"/>
              </w:rPr>
            </w:pPr>
            <w:r w:rsidRPr="002C733E">
              <w:rPr>
                <w:rFonts w:cs="Arial"/>
                <w:sz w:val="22"/>
                <w:szCs w:val="22"/>
              </w:rPr>
              <w:t>Inwestor:</w:t>
            </w:r>
          </w:p>
        </w:tc>
        <w:tc>
          <w:tcPr>
            <w:tcW w:w="8083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3F4DE89" w14:textId="77777777" w:rsidR="00337295" w:rsidRPr="002C733E" w:rsidRDefault="00337295" w:rsidP="002C733E">
            <w:pPr>
              <w:pStyle w:val="Tekstpodstawowy"/>
              <w:jc w:val="left"/>
              <w:rPr>
                <w:b/>
                <w:sz w:val="22"/>
                <w:szCs w:val="22"/>
              </w:rPr>
            </w:pPr>
            <w:r w:rsidRPr="002C733E">
              <w:rPr>
                <w:b/>
                <w:sz w:val="22"/>
                <w:szCs w:val="22"/>
              </w:rPr>
              <w:t>Uniwersytet im. Adama Mickiewicza w Poznaniu</w:t>
            </w:r>
          </w:p>
          <w:p w14:paraId="0409FF5F" w14:textId="77777777" w:rsidR="00337295" w:rsidRPr="002C733E" w:rsidRDefault="00337295" w:rsidP="002C733E">
            <w:pPr>
              <w:rPr>
                <w:rFonts w:cs="Arial"/>
                <w:b/>
                <w:sz w:val="22"/>
                <w:szCs w:val="22"/>
              </w:rPr>
            </w:pPr>
            <w:r w:rsidRPr="002C733E">
              <w:rPr>
                <w:rFonts w:cs="Arial"/>
                <w:b/>
                <w:sz w:val="22"/>
                <w:szCs w:val="22"/>
              </w:rPr>
              <w:t>ul. H. Wieniawskiego 1</w:t>
            </w:r>
          </w:p>
          <w:p w14:paraId="0E968B93" w14:textId="77777777" w:rsidR="00337295" w:rsidRPr="002C733E" w:rsidRDefault="00337295" w:rsidP="002C733E">
            <w:pPr>
              <w:rPr>
                <w:rFonts w:cs="Arial"/>
                <w:b/>
                <w:sz w:val="22"/>
                <w:szCs w:val="22"/>
              </w:rPr>
            </w:pPr>
            <w:r w:rsidRPr="002C733E">
              <w:rPr>
                <w:rFonts w:cs="Arial"/>
                <w:b/>
                <w:sz w:val="22"/>
                <w:szCs w:val="22"/>
              </w:rPr>
              <w:t>61-712 Poznań</w:t>
            </w:r>
          </w:p>
          <w:p w14:paraId="247A0E43" w14:textId="35F8AB8C" w:rsidR="00357CAB" w:rsidRPr="002C733E" w:rsidRDefault="00357CAB" w:rsidP="002C733E">
            <w:pPr>
              <w:autoSpaceDE w:val="0"/>
              <w:autoSpaceDN w:val="0"/>
              <w:adjustRightInd w:val="0"/>
              <w:ind w:left="94"/>
              <w:rPr>
                <w:rFonts w:cs="Arial"/>
                <w:sz w:val="22"/>
                <w:szCs w:val="22"/>
              </w:rPr>
            </w:pPr>
          </w:p>
        </w:tc>
      </w:tr>
      <w:tr w:rsidR="00357CAB" w:rsidRPr="002C733E" w14:paraId="5A9A6ED3" w14:textId="77777777" w:rsidTr="0047008F">
        <w:trPr>
          <w:gridAfter w:val="3"/>
          <w:wAfter w:w="8083" w:type="dxa"/>
          <w:cantSplit/>
          <w:trHeight w:val="70"/>
        </w:trPr>
        <w:tc>
          <w:tcPr>
            <w:tcW w:w="1860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09D20F1D" w14:textId="77777777" w:rsidR="00357CAB" w:rsidRPr="002C733E" w:rsidRDefault="00357CAB" w:rsidP="002C733E">
            <w:pPr>
              <w:ind w:left="52"/>
              <w:rPr>
                <w:rFonts w:cs="Arial"/>
                <w:sz w:val="22"/>
                <w:szCs w:val="22"/>
              </w:rPr>
            </w:pPr>
          </w:p>
        </w:tc>
      </w:tr>
      <w:tr w:rsidR="00357CAB" w:rsidRPr="002C733E" w14:paraId="16750E62" w14:textId="77777777" w:rsidTr="0047008F">
        <w:trPr>
          <w:cantSplit/>
          <w:trHeight w:hRule="exact" w:val="454"/>
        </w:trPr>
        <w:tc>
          <w:tcPr>
            <w:tcW w:w="186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9A83B2" w14:textId="77777777" w:rsidR="00357CAB" w:rsidRPr="002C733E" w:rsidRDefault="00357CAB" w:rsidP="002C733E">
            <w:pPr>
              <w:ind w:left="52"/>
              <w:rPr>
                <w:rFonts w:cs="Arial"/>
                <w:b/>
                <w:sz w:val="22"/>
                <w:szCs w:val="22"/>
              </w:rPr>
            </w:pPr>
            <w:r w:rsidRPr="002C733E">
              <w:rPr>
                <w:rFonts w:cs="Arial"/>
                <w:sz w:val="22"/>
                <w:szCs w:val="22"/>
              </w:rPr>
              <w:t>Stadium:</w:t>
            </w:r>
          </w:p>
        </w:tc>
        <w:tc>
          <w:tcPr>
            <w:tcW w:w="447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BB24D8" w14:textId="77777777" w:rsidR="00357CAB" w:rsidRPr="002C733E" w:rsidRDefault="00357CAB" w:rsidP="002C733E">
            <w:pPr>
              <w:ind w:left="94"/>
              <w:rPr>
                <w:rFonts w:cs="Arial"/>
                <w:b/>
                <w:sz w:val="22"/>
                <w:szCs w:val="22"/>
              </w:rPr>
            </w:pPr>
            <w:r w:rsidRPr="002C733E">
              <w:rPr>
                <w:rFonts w:cs="Arial"/>
                <w:b/>
                <w:sz w:val="22"/>
                <w:szCs w:val="22"/>
              </w:rPr>
              <w:t>PROJEKT BUDOWLANY</w:t>
            </w:r>
          </w:p>
        </w:tc>
        <w:tc>
          <w:tcPr>
            <w:tcW w:w="866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8162EF" w14:textId="77777777" w:rsidR="00357CAB" w:rsidRPr="002C733E" w:rsidRDefault="00357CAB" w:rsidP="002C733E">
            <w:pPr>
              <w:ind w:left="94"/>
              <w:rPr>
                <w:rFonts w:cs="Arial"/>
                <w:b/>
                <w:sz w:val="22"/>
                <w:szCs w:val="22"/>
              </w:rPr>
            </w:pPr>
            <w:r w:rsidRPr="002C733E">
              <w:rPr>
                <w:rFonts w:cs="Arial"/>
                <w:sz w:val="22"/>
                <w:szCs w:val="22"/>
              </w:rPr>
              <w:t>Data:</w:t>
            </w:r>
          </w:p>
        </w:tc>
        <w:tc>
          <w:tcPr>
            <w:tcW w:w="2746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3BD5D50" w14:textId="69A6B66A" w:rsidR="00357CAB" w:rsidRPr="002C733E" w:rsidRDefault="009A4A30" w:rsidP="002C733E">
            <w:pPr>
              <w:pStyle w:val="Nagwek6"/>
              <w:spacing w:before="0" w:after="0"/>
              <w:ind w:left="94"/>
              <w:rPr>
                <w:rFonts w:cs="Arial"/>
                <w:b/>
                <w:bCs/>
                <w:i w:val="0"/>
                <w:iCs/>
                <w:szCs w:val="22"/>
              </w:rPr>
            </w:pPr>
            <w:r>
              <w:rPr>
                <w:rFonts w:cs="Arial"/>
                <w:b/>
                <w:i w:val="0"/>
                <w:szCs w:val="22"/>
              </w:rPr>
              <w:t>28</w:t>
            </w:r>
            <w:r w:rsidR="00357CAB" w:rsidRPr="002C733E">
              <w:rPr>
                <w:rFonts w:cs="Arial"/>
                <w:b/>
                <w:i w:val="0"/>
                <w:szCs w:val="22"/>
              </w:rPr>
              <w:t xml:space="preserve"> </w:t>
            </w:r>
            <w:r>
              <w:rPr>
                <w:rFonts w:cs="Arial"/>
                <w:b/>
                <w:i w:val="0"/>
                <w:szCs w:val="22"/>
              </w:rPr>
              <w:t>SIERPIEŃ</w:t>
            </w:r>
            <w:r w:rsidR="00357CAB" w:rsidRPr="002C733E">
              <w:rPr>
                <w:rFonts w:cs="Arial"/>
                <w:b/>
                <w:i w:val="0"/>
                <w:szCs w:val="22"/>
              </w:rPr>
              <w:t xml:space="preserve"> 202</w:t>
            </w:r>
            <w:r>
              <w:rPr>
                <w:rFonts w:cs="Arial"/>
                <w:b/>
                <w:i w:val="0"/>
                <w:szCs w:val="22"/>
              </w:rPr>
              <w:t>4</w:t>
            </w:r>
            <w:r w:rsidR="00357CAB" w:rsidRPr="002C733E">
              <w:rPr>
                <w:rFonts w:cs="Arial"/>
                <w:b/>
                <w:i w:val="0"/>
                <w:szCs w:val="22"/>
              </w:rPr>
              <w:t xml:space="preserve"> r.</w:t>
            </w:r>
          </w:p>
          <w:p w14:paraId="22B1B4E2" w14:textId="77777777" w:rsidR="00357CAB" w:rsidRPr="002C733E" w:rsidRDefault="00357CAB" w:rsidP="002C733E">
            <w:pPr>
              <w:ind w:left="94"/>
              <w:rPr>
                <w:rFonts w:cs="Arial"/>
                <w:b/>
                <w:sz w:val="22"/>
                <w:szCs w:val="22"/>
              </w:rPr>
            </w:pPr>
          </w:p>
        </w:tc>
      </w:tr>
      <w:tr w:rsidR="00357CAB" w:rsidRPr="002C733E" w14:paraId="3111F468" w14:textId="77777777" w:rsidTr="00020683">
        <w:trPr>
          <w:cantSplit/>
          <w:trHeight w:hRule="exact" w:val="3320"/>
        </w:trPr>
        <w:tc>
          <w:tcPr>
            <w:tcW w:w="9943" w:type="dxa"/>
            <w:gridSpan w:val="4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3B575A2" w14:textId="77777777" w:rsidR="00357CAB" w:rsidRPr="002C733E" w:rsidRDefault="00357CAB" w:rsidP="002C733E">
            <w:pPr>
              <w:rPr>
                <w:rFonts w:cs="Arial"/>
                <w:sz w:val="22"/>
                <w:szCs w:val="22"/>
              </w:rPr>
            </w:pPr>
          </w:p>
          <w:p w14:paraId="036E8BE4" w14:textId="77777777" w:rsidR="00357CAB" w:rsidRPr="002C733E" w:rsidRDefault="00357CAB" w:rsidP="002C733E">
            <w:pPr>
              <w:rPr>
                <w:rFonts w:cs="Arial"/>
                <w:sz w:val="22"/>
                <w:szCs w:val="22"/>
              </w:rPr>
            </w:pPr>
            <w:r w:rsidRPr="002C733E">
              <w:rPr>
                <w:rFonts w:cs="Arial"/>
                <w:sz w:val="22"/>
                <w:szCs w:val="22"/>
              </w:rPr>
              <w:t xml:space="preserve"> OŚWIADCZENIE PROJEKTANTÓW zgodnie z Art. 34 ust. 3d. pkt 3) Ustawy Prawo budowlane            </w:t>
            </w:r>
          </w:p>
          <w:p w14:paraId="42F95A9B" w14:textId="77777777" w:rsidR="00357CAB" w:rsidRPr="002C733E" w:rsidRDefault="00357CAB" w:rsidP="002C733E">
            <w:pPr>
              <w:rPr>
                <w:rFonts w:cs="Arial"/>
                <w:sz w:val="22"/>
                <w:szCs w:val="22"/>
              </w:rPr>
            </w:pPr>
            <w:r w:rsidRPr="002C733E">
              <w:rPr>
                <w:rFonts w:cs="Arial"/>
                <w:sz w:val="22"/>
                <w:szCs w:val="22"/>
              </w:rPr>
              <w:t xml:space="preserve"> z  dnia 7 lipca 1994 r. (Dz.U. 2020 poz. 1333 ze zm.)</w:t>
            </w:r>
          </w:p>
          <w:p w14:paraId="7315CFA9" w14:textId="77777777" w:rsidR="00357CAB" w:rsidRPr="002C733E" w:rsidRDefault="00357CAB" w:rsidP="002C733E">
            <w:pPr>
              <w:rPr>
                <w:rFonts w:cs="Arial"/>
                <w:sz w:val="22"/>
                <w:szCs w:val="22"/>
              </w:rPr>
            </w:pPr>
          </w:p>
          <w:p w14:paraId="26CC810E" w14:textId="025D5B17" w:rsidR="00357CAB" w:rsidRPr="002C733E" w:rsidRDefault="00357CAB" w:rsidP="002C733E">
            <w:pPr>
              <w:rPr>
                <w:rFonts w:cs="Arial"/>
                <w:color w:val="000000" w:themeColor="text1"/>
                <w:sz w:val="22"/>
                <w:szCs w:val="22"/>
              </w:rPr>
            </w:pPr>
            <w:r w:rsidRPr="002C733E">
              <w:rPr>
                <w:rFonts w:cs="Arial"/>
                <w:sz w:val="22"/>
                <w:szCs w:val="22"/>
              </w:rPr>
              <w:t xml:space="preserve"> </w:t>
            </w:r>
            <w:r w:rsidRPr="002C733E">
              <w:rPr>
                <w:rFonts w:cs="Arial"/>
                <w:color w:val="000000" w:themeColor="text1"/>
                <w:sz w:val="22"/>
                <w:szCs w:val="22"/>
              </w:rPr>
              <w:t>PROJEKT</w:t>
            </w:r>
            <w:r w:rsidR="006907E2" w:rsidRPr="002C733E">
              <w:rPr>
                <w:rFonts w:cs="Arial"/>
                <w:color w:val="000000" w:themeColor="text1"/>
                <w:sz w:val="22"/>
                <w:szCs w:val="22"/>
              </w:rPr>
              <w:t xml:space="preserve"> ARCHITEKTONICZNO-</w:t>
            </w:r>
            <w:r w:rsidRPr="002C733E">
              <w:rPr>
                <w:rFonts w:cs="Arial"/>
                <w:color w:val="000000" w:themeColor="text1"/>
                <w:sz w:val="22"/>
                <w:szCs w:val="22"/>
              </w:rPr>
              <w:t>BUDOWLANY</w:t>
            </w:r>
          </w:p>
          <w:p w14:paraId="7594ED07" w14:textId="161B1732" w:rsidR="009A4A30" w:rsidRPr="00F33339" w:rsidRDefault="00357CAB" w:rsidP="009A4A30">
            <w:pPr>
              <w:autoSpaceDE w:val="0"/>
              <w:autoSpaceDN w:val="0"/>
              <w:adjustRightInd w:val="0"/>
              <w:rPr>
                <w:rFonts w:cs="Arial"/>
                <w:b/>
                <w:sz w:val="22"/>
                <w:szCs w:val="22"/>
              </w:rPr>
            </w:pPr>
            <w:r w:rsidRPr="002C733E">
              <w:rPr>
                <w:rFonts w:cs="Arial"/>
                <w:b/>
                <w:sz w:val="22"/>
                <w:szCs w:val="22"/>
              </w:rPr>
              <w:t xml:space="preserve">" </w:t>
            </w:r>
            <w:r w:rsidR="00020683" w:rsidRPr="002C733E">
              <w:rPr>
                <w:rFonts w:cs="Arial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="009A4A30">
              <w:rPr>
                <w:rFonts w:cs="Arial"/>
                <w:b/>
                <w:sz w:val="22"/>
                <w:szCs w:val="22"/>
              </w:rPr>
              <w:t xml:space="preserve"> Przebudowa</w:t>
            </w:r>
            <w:r w:rsidR="009A4A30" w:rsidRPr="00F33339">
              <w:rPr>
                <w:rFonts w:cs="Arial"/>
                <w:b/>
                <w:sz w:val="22"/>
                <w:szCs w:val="22"/>
              </w:rPr>
              <w:t xml:space="preserve"> istniejącej instalacji kanalizacji sanitarnej i deszczowej</w:t>
            </w:r>
            <w:r w:rsidR="009A4A30">
              <w:rPr>
                <w:rFonts w:cs="Arial"/>
                <w:b/>
                <w:sz w:val="22"/>
                <w:szCs w:val="22"/>
              </w:rPr>
              <w:t>”</w:t>
            </w:r>
          </w:p>
          <w:p w14:paraId="6B4DBB0A" w14:textId="3BB0EF67" w:rsidR="00357CAB" w:rsidRPr="002C733E" w:rsidRDefault="00020683" w:rsidP="002C733E">
            <w:pPr>
              <w:autoSpaceDE w:val="0"/>
              <w:autoSpaceDN w:val="0"/>
              <w:adjustRightInd w:val="0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2C733E">
              <w:rPr>
                <w:rFonts w:cs="Arial"/>
                <w:b/>
                <w:bCs/>
                <w:color w:val="000000"/>
                <w:sz w:val="22"/>
                <w:szCs w:val="22"/>
              </w:rPr>
              <w:t>dla wydziału Psychologii w budynku Collegium Heliodora Święcickiego ul. Grunwaldzka 6, 60-780 Poznań</w:t>
            </w:r>
            <w:r w:rsidR="002B3925" w:rsidRPr="002C733E">
              <w:rPr>
                <w:rFonts w:cs="Arial"/>
                <w:b/>
                <w:bCs/>
                <w:color w:val="000000"/>
                <w:sz w:val="22"/>
                <w:szCs w:val="22"/>
              </w:rPr>
              <w:t>”</w:t>
            </w:r>
          </w:p>
          <w:p w14:paraId="699C6D17" w14:textId="4F5E2F69" w:rsidR="00357CAB" w:rsidRPr="002C733E" w:rsidRDefault="00357CAB" w:rsidP="002C733E">
            <w:pPr>
              <w:pStyle w:val="Nagwek6"/>
              <w:spacing w:before="0" w:after="0"/>
              <w:ind w:left="94"/>
              <w:rPr>
                <w:rFonts w:cs="Arial"/>
                <w:b/>
                <w:i w:val="0"/>
                <w:szCs w:val="22"/>
              </w:rPr>
            </w:pPr>
            <w:r w:rsidRPr="002C733E">
              <w:rPr>
                <w:rFonts w:cs="Arial"/>
                <w:i w:val="0"/>
                <w:szCs w:val="22"/>
              </w:rPr>
              <w:t>ZOSTAŁ WYKONANY ZGODNIE Z OBOWIĄZUJĄCYMI PRZEPISAMI, WARUNKAMI TECHNICZNYMI I ZASADAMI WIEDZY TECHNICZNEJ.</w:t>
            </w:r>
          </w:p>
        </w:tc>
      </w:tr>
      <w:tr w:rsidR="00357CAB" w:rsidRPr="002C733E" w14:paraId="13F25281" w14:textId="77777777" w:rsidTr="0047008F">
        <w:trPr>
          <w:cantSplit/>
          <w:trHeight w:hRule="exact" w:val="454"/>
        </w:trPr>
        <w:tc>
          <w:tcPr>
            <w:tcW w:w="186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DA0696" w14:textId="77777777" w:rsidR="00357CAB" w:rsidRPr="002C733E" w:rsidRDefault="00357CAB" w:rsidP="002C733E">
            <w:pPr>
              <w:pStyle w:val="Nagwek"/>
              <w:tabs>
                <w:tab w:val="clear" w:pos="4536"/>
                <w:tab w:val="clear" w:pos="9072"/>
              </w:tabs>
              <w:ind w:left="52"/>
              <w:rPr>
                <w:rFonts w:cs="Arial"/>
                <w:sz w:val="22"/>
                <w:szCs w:val="22"/>
              </w:rPr>
            </w:pPr>
            <w:r w:rsidRPr="002C733E">
              <w:rPr>
                <w:rFonts w:cs="Arial"/>
                <w:sz w:val="22"/>
                <w:szCs w:val="22"/>
              </w:rPr>
              <w:t>Branża:</w:t>
            </w:r>
          </w:p>
        </w:tc>
        <w:tc>
          <w:tcPr>
            <w:tcW w:w="4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B62EF" w14:textId="77777777" w:rsidR="00357CAB" w:rsidRPr="002C733E" w:rsidRDefault="00357CAB" w:rsidP="002C733E">
            <w:pPr>
              <w:pStyle w:val="Nagwek6"/>
              <w:spacing w:before="0" w:after="0"/>
              <w:ind w:left="94"/>
              <w:rPr>
                <w:rFonts w:cs="Arial"/>
                <w:i w:val="0"/>
                <w:szCs w:val="22"/>
              </w:rPr>
            </w:pPr>
            <w:r w:rsidRPr="002C733E">
              <w:rPr>
                <w:rFonts w:cs="Arial"/>
                <w:i w:val="0"/>
                <w:szCs w:val="22"/>
              </w:rPr>
              <w:t>Projektanci:</w:t>
            </w:r>
          </w:p>
        </w:tc>
        <w:tc>
          <w:tcPr>
            <w:tcW w:w="36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44F5EBE" w14:textId="77777777" w:rsidR="00357CAB" w:rsidRPr="002C733E" w:rsidRDefault="00357CAB" w:rsidP="002C733E">
            <w:pPr>
              <w:pStyle w:val="Nagwek6"/>
              <w:spacing w:before="0" w:after="0"/>
              <w:ind w:left="94"/>
              <w:rPr>
                <w:rFonts w:cs="Arial"/>
                <w:i w:val="0"/>
                <w:szCs w:val="22"/>
              </w:rPr>
            </w:pPr>
            <w:r w:rsidRPr="002C733E">
              <w:rPr>
                <w:rFonts w:cs="Arial"/>
                <w:i w:val="0"/>
                <w:szCs w:val="22"/>
              </w:rPr>
              <w:t>Data i podpis:</w:t>
            </w:r>
          </w:p>
        </w:tc>
      </w:tr>
      <w:tr w:rsidR="00357CAB" w:rsidRPr="002C733E" w14:paraId="737FD35F" w14:textId="77777777" w:rsidTr="0047008F">
        <w:trPr>
          <w:cantSplit/>
          <w:trHeight w:hRule="exact" w:val="484"/>
        </w:trPr>
        <w:tc>
          <w:tcPr>
            <w:tcW w:w="9943" w:type="dxa"/>
            <w:gridSpan w:val="4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253CA2C" w14:textId="77777777" w:rsidR="00357CAB" w:rsidRPr="002C733E" w:rsidRDefault="00357CAB" w:rsidP="002C733E">
            <w:pPr>
              <w:pStyle w:val="Nagwek6"/>
              <w:spacing w:before="0" w:after="0"/>
              <w:ind w:left="94"/>
              <w:rPr>
                <w:rFonts w:cs="Arial"/>
                <w:i w:val="0"/>
                <w:szCs w:val="22"/>
              </w:rPr>
            </w:pPr>
            <w:r w:rsidRPr="002C733E">
              <w:rPr>
                <w:rFonts w:cs="Arial"/>
                <w:b/>
                <w:i w:val="0"/>
                <w:szCs w:val="22"/>
              </w:rPr>
              <w:t>INSTALACJE SANITARNE:</w:t>
            </w:r>
          </w:p>
        </w:tc>
      </w:tr>
      <w:tr w:rsidR="00357CAB" w:rsidRPr="002C733E" w14:paraId="2644C5AA" w14:textId="77777777" w:rsidTr="00005CD2">
        <w:trPr>
          <w:cantSplit/>
          <w:trHeight w:hRule="exact" w:val="2278"/>
        </w:trPr>
        <w:tc>
          <w:tcPr>
            <w:tcW w:w="186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CD81B" w14:textId="77777777" w:rsidR="00357CAB" w:rsidRPr="002C733E" w:rsidRDefault="00357CAB" w:rsidP="002C733E">
            <w:pPr>
              <w:pStyle w:val="Nagwek"/>
              <w:tabs>
                <w:tab w:val="clear" w:pos="4536"/>
                <w:tab w:val="clear" w:pos="9072"/>
              </w:tabs>
              <w:ind w:left="52"/>
              <w:rPr>
                <w:rFonts w:cs="Arial"/>
                <w:sz w:val="22"/>
                <w:szCs w:val="22"/>
              </w:rPr>
            </w:pPr>
            <w:r w:rsidRPr="002C733E">
              <w:rPr>
                <w:rFonts w:cs="Arial"/>
                <w:sz w:val="22"/>
                <w:szCs w:val="22"/>
              </w:rPr>
              <w:t>Projektant:</w:t>
            </w:r>
          </w:p>
        </w:tc>
        <w:tc>
          <w:tcPr>
            <w:tcW w:w="4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FF95D" w14:textId="77777777" w:rsidR="00C16F74" w:rsidRPr="00F33339" w:rsidRDefault="00C16F74" w:rsidP="00C16F74">
            <w:pPr>
              <w:autoSpaceDE w:val="0"/>
              <w:autoSpaceDN w:val="0"/>
              <w:adjustRightInd w:val="0"/>
              <w:rPr>
                <w:rFonts w:cs="Arial"/>
                <w:smallCaps/>
                <w:spacing w:val="-6"/>
                <w:sz w:val="22"/>
                <w:szCs w:val="22"/>
              </w:rPr>
            </w:pPr>
            <w:r w:rsidRPr="00F33339">
              <w:rPr>
                <w:rFonts w:cs="Arial"/>
                <w:smallCaps/>
                <w:spacing w:val="-6"/>
                <w:sz w:val="22"/>
                <w:szCs w:val="22"/>
              </w:rPr>
              <w:t>mgr inż. Małgorzata Dymalska</w:t>
            </w:r>
          </w:p>
          <w:p w14:paraId="48BE3422" w14:textId="77777777" w:rsidR="00C16F74" w:rsidRPr="00F33339" w:rsidRDefault="00C16F74" w:rsidP="00C16F74">
            <w:pPr>
              <w:autoSpaceDE w:val="0"/>
              <w:autoSpaceDN w:val="0"/>
              <w:adjustRightInd w:val="0"/>
              <w:rPr>
                <w:rFonts w:cs="Arial"/>
                <w:smallCaps/>
                <w:spacing w:val="-6"/>
                <w:sz w:val="22"/>
                <w:szCs w:val="22"/>
              </w:rPr>
            </w:pPr>
            <w:r w:rsidRPr="00F33339">
              <w:rPr>
                <w:rFonts w:cs="Arial"/>
                <w:smallCaps/>
                <w:spacing w:val="-6"/>
                <w:sz w:val="22"/>
                <w:szCs w:val="22"/>
              </w:rPr>
              <w:t>upr. nr 648/PW/94, 803/PW/94</w:t>
            </w:r>
          </w:p>
          <w:p w14:paraId="5E0516E5" w14:textId="77777777" w:rsidR="00357CAB" w:rsidRPr="002C733E" w:rsidRDefault="00357CAB" w:rsidP="002C733E">
            <w:pPr>
              <w:rPr>
                <w:rFonts w:cs="Arial"/>
                <w:spacing w:val="-6"/>
                <w:sz w:val="22"/>
                <w:szCs w:val="22"/>
              </w:rPr>
            </w:pPr>
            <w:r w:rsidRPr="002C733E">
              <w:rPr>
                <w:rFonts w:cs="Arial"/>
                <w:spacing w:val="-6"/>
                <w:sz w:val="22"/>
                <w:szCs w:val="22"/>
              </w:rPr>
              <w:t xml:space="preserve">uprawnienia budowlane do projektowania </w:t>
            </w:r>
          </w:p>
          <w:p w14:paraId="044C31A7" w14:textId="77777777" w:rsidR="00357CAB" w:rsidRPr="002C733E" w:rsidRDefault="00357CAB" w:rsidP="002C733E">
            <w:pPr>
              <w:rPr>
                <w:rFonts w:cs="Arial"/>
                <w:spacing w:val="-2"/>
                <w:sz w:val="22"/>
                <w:szCs w:val="22"/>
              </w:rPr>
            </w:pPr>
            <w:r w:rsidRPr="002C733E">
              <w:rPr>
                <w:rFonts w:cs="Arial"/>
                <w:spacing w:val="-6"/>
                <w:sz w:val="22"/>
                <w:szCs w:val="22"/>
              </w:rPr>
              <w:t xml:space="preserve">bez ograniczeń </w:t>
            </w:r>
            <w:r w:rsidRPr="002C733E">
              <w:rPr>
                <w:rFonts w:cs="Arial"/>
                <w:spacing w:val="-2"/>
                <w:sz w:val="22"/>
                <w:szCs w:val="22"/>
              </w:rPr>
              <w:t xml:space="preserve">w specjalności instalacyjnej </w:t>
            </w:r>
          </w:p>
          <w:p w14:paraId="7A197AB4" w14:textId="77777777" w:rsidR="00357CAB" w:rsidRPr="002C733E" w:rsidRDefault="00357CAB" w:rsidP="002C733E">
            <w:pPr>
              <w:rPr>
                <w:rFonts w:cs="Arial"/>
                <w:spacing w:val="-2"/>
                <w:sz w:val="22"/>
                <w:szCs w:val="22"/>
              </w:rPr>
            </w:pPr>
            <w:r w:rsidRPr="002C733E">
              <w:rPr>
                <w:rFonts w:cs="Arial"/>
                <w:spacing w:val="-2"/>
                <w:sz w:val="22"/>
                <w:szCs w:val="22"/>
              </w:rPr>
              <w:t xml:space="preserve">w zakresie sieci, instalacji i urządzeń cieplnych, wentylacyjnych, gazowych, wodociągowych </w:t>
            </w:r>
          </w:p>
          <w:p w14:paraId="3E853D95" w14:textId="77777777" w:rsidR="00357CAB" w:rsidRPr="002C733E" w:rsidRDefault="00357CAB" w:rsidP="002C733E">
            <w:pPr>
              <w:rPr>
                <w:rFonts w:cs="Arial"/>
                <w:strike/>
                <w:sz w:val="22"/>
                <w:szCs w:val="22"/>
              </w:rPr>
            </w:pPr>
            <w:r w:rsidRPr="002C733E">
              <w:rPr>
                <w:rFonts w:cs="Arial"/>
                <w:spacing w:val="-2"/>
                <w:sz w:val="22"/>
                <w:szCs w:val="22"/>
              </w:rPr>
              <w:t>i kanalizacyjnych</w:t>
            </w:r>
          </w:p>
        </w:tc>
        <w:tc>
          <w:tcPr>
            <w:tcW w:w="36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bottom"/>
          </w:tcPr>
          <w:p w14:paraId="18985014" w14:textId="1D24951F" w:rsidR="00357CAB" w:rsidRPr="002C733E" w:rsidRDefault="00C16F74" w:rsidP="00C16F74">
            <w:pPr>
              <w:pStyle w:val="Nagwek6"/>
              <w:spacing w:before="0" w:after="0"/>
              <w:ind w:left="94"/>
              <w:rPr>
                <w:rFonts w:cs="Arial"/>
                <w:i w:val="0"/>
                <w:szCs w:val="22"/>
              </w:rPr>
            </w:pPr>
            <w:r>
              <w:rPr>
                <w:rFonts w:cs="Arial"/>
                <w:i w:val="0"/>
                <w:szCs w:val="22"/>
              </w:rPr>
              <w:t>28</w:t>
            </w:r>
            <w:r w:rsidR="00357CAB" w:rsidRPr="002C733E">
              <w:rPr>
                <w:rFonts w:cs="Arial"/>
                <w:i w:val="0"/>
                <w:szCs w:val="22"/>
              </w:rPr>
              <w:t>.</w:t>
            </w:r>
            <w:r>
              <w:rPr>
                <w:rFonts w:cs="Arial"/>
                <w:i w:val="0"/>
                <w:szCs w:val="22"/>
              </w:rPr>
              <w:t>08</w:t>
            </w:r>
            <w:r w:rsidR="00357CAB" w:rsidRPr="002C733E">
              <w:rPr>
                <w:rFonts w:cs="Arial"/>
                <w:i w:val="0"/>
                <w:szCs w:val="22"/>
              </w:rPr>
              <w:t>.202</w:t>
            </w:r>
            <w:r>
              <w:rPr>
                <w:rFonts w:cs="Arial"/>
                <w:i w:val="0"/>
                <w:szCs w:val="22"/>
              </w:rPr>
              <w:t>4</w:t>
            </w:r>
            <w:r w:rsidR="00357CAB" w:rsidRPr="002C733E">
              <w:rPr>
                <w:rFonts w:cs="Arial"/>
                <w:i w:val="0"/>
                <w:szCs w:val="22"/>
              </w:rPr>
              <w:t xml:space="preserve"> r.</w:t>
            </w:r>
          </w:p>
        </w:tc>
      </w:tr>
      <w:tr w:rsidR="00005CD2" w:rsidRPr="002C733E" w14:paraId="63B9996D" w14:textId="77777777" w:rsidTr="00005CD2">
        <w:trPr>
          <w:cantSplit/>
          <w:trHeight w:hRule="exact" w:val="1948"/>
        </w:trPr>
        <w:tc>
          <w:tcPr>
            <w:tcW w:w="186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1A1CD" w14:textId="5E796902" w:rsidR="00005CD2" w:rsidRPr="002C733E" w:rsidRDefault="00005CD2" w:rsidP="00005CD2">
            <w:pPr>
              <w:pStyle w:val="Nagwek"/>
              <w:tabs>
                <w:tab w:val="clear" w:pos="4536"/>
                <w:tab w:val="clear" w:pos="9072"/>
              </w:tabs>
              <w:ind w:left="52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Projektant sprawdzający</w:t>
            </w:r>
          </w:p>
        </w:tc>
        <w:tc>
          <w:tcPr>
            <w:tcW w:w="4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E49B1" w14:textId="77777777" w:rsidR="00005CD2" w:rsidRPr="007E16EE" w:rsidRDefault="00005CD2" w:rsidP="00005CD2">
            <w:pPr>
              <w:ind w:left="69"/>
              <w:rPr>
                <w:color w:val="000000"/>
              </w:rPr>
            </w:pPr>
            <w:r w:rsidRPr="007F3B2E">
              <w:rPr>
                <w:color w:val="000000"/>
              </w:rPr>
              <w:t xml:space="preserve">MGR INŻ. </w:t>
            </w:r>
            <w:r w:rsidRPr="007E16EE">
              <w:rPr>
                <w:color w:val="000000"/>
              </w:rPr>
              <w:t>PIOTR KRAWCZYK</w:t>
            </w:r>
          </w:p>
          <w:p w14:paraId="091DEE96" w14:textId="77777777" w:rsidR="00005CD2" w:rsidRPr="00A700D1" w:rsidRDefault="00005CD2" w:rsidP="00005CD2">
            <w:pPr>
              <w:ind w:left="69"/>
              <w:rPr>
                <w:color w:val="000000"/>
              </w:rPr>
            </w:pPr>
            <w:r w:rsidRPr="00A700D1">
              <w:rPr>
                <w:color w:val="000000"/>
              </w:rPr>
              <w:t>UPR. NR WKP/0178/POOS/15, WKP/IS/0328/13</w:t>
            </w:r>
          </w:p>
          <w:p w14:paraId="5B08FFBA" w14:textId="5C569787" w:rsidR="00005CD2" w:rsidRPr="002C733E" w:rsidRDefault="00005CD2" w:rsidP="00005CD2">
            <w:pPr>
              <w:ind w:left="69"/>
              <w:rPr>
                <w:rFonts w:cs="Arial"/>
                <w:color w:val="000000"/>
                <w:sz w:val="22"/>
                <w:szCs w:val="22"/>
              </w:rPr>
            </w:pPr>
            <w:r w:rsidRPr="002C733E">
              <w:rPr>
                <w:rFonts w:cs="Arial"/>
                <w:spacing w:val="-6"/>
                <w:szCs w:val="22"/>
              </w:rPr>
              <w:t xml:space="preserve">uprawnienia budowlane do projektowania bez ograniczeń </w:t>
            </w:r>
            <w:r w:rsidRPr="002C733E">
              <w:rPr>
                <w:rFonts w:cs="Arial"/>
                <w:spacing w:val="-2"/>
                <w:szCs w:val="22"/>
              </w:rPr>
              <w:t>w specjalności instalacyjnej w zakresie sieci, instalacji i urządzeń cieplnych, wentylacyjnych, gazowych, wodociągowych i kanalizacyjnych</w:t>
            </w:r>
          </w:p>
        </w:tc>
        <w:tc>
          <w:tcPr>
            <w:tcW w:w="36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948B8BD" w14:textId="77777777" w:rsidR="00005CD2" w:rsidRDefault="00005CD2" w:rsidP="00005CD2">
            <w:pPr>
              <w:pStyle w:val="Nagwek6"/>
              <w:spacing w:before="0" w:after="0"/>
              <w:ind w:left="94"/>
              <w:rPr>
                <w:rFonts w:cs="Arial"/>
                <w:szCs w:val="22"/>
              </w:rPr>
            </w:pPr>
          </w:p>
          <w:p w14:paraId="75E42DC8" w14:textId="77777777" w:rsidR="00005CD2" w:rsidRDefault="00005CD2" w:rsidP="00005CD2">
            <w:pPr>
              <w:pStyle w:val="Nagwek6"/>
              <w:spacing w:before="0" w:after="0"/>
              <w:ind w:left="94"/>
              <w:rPr>
                <w:rFonts w:cs="Arial"/>
                <w:szCs w:val="22"/>
              </w:rPr>
            </w:pPr>
          </w:p>
          <w:p w14:paraId="4DBD5874" w14:textId="77777777" w:rsidR="00005CD2" w:rsidRDefault="00005CD2" w:rsidP="00005CD2">
            <w:pPr>
              <w:pStyle w:val="Nagwek6"/>
              <w:spacing w:before="0" w:after="0"/>
              <w:ind w:left="94"/>
              <w:rPr>
                <w:rFonts w:cs="Arial"/>
                <w:szCs w:val="22"/>
              </w:rPr>
            </w:pPr>
          </w:p>
          <w:p w14:paraId="73F72B49" w14:textId="77777777" w:rsidR="00005CD2" w:rsidRDefault="00005CD2" w:rsidP="00005CD2">
            <w:pPr>
              <w:pStyle w:val="Nagwek6"/>
              <w:spacing w:before="0" w:after="0"/>
              <w:ind w:left="94"/>
              <w:rPr>
                <w:rFonts w:cs="Arial"/>
                <w:szCs w:val="22"/>
              </w:rPr>
            </w:pPr>
          </w:p>
          <w:p w14:paraId="6C4484DB" w14:textId="77777777" w:rsidR="00005CD2" w:rsidRDefault="00005CD2" w:rsidP="00005CD2">
            <w:pPr>
              <w:pStyle w:val="Nagwek6"/>
              <w:spacing w:before="0" w:after="0"/>
              <w:ind w:left="94"/>
              <w:rPr>
                <w:rFonts w:cs="Arial"/>
                <w:szCs w:val="22"/>
              </w:rPr>
            </w:pPr>
          </w:p>
          <w:p w14:paraId="1BA9B0C9" w14:textId="77777777" w:rsidR="00005CD2" w:rsidRDefault="00005CD2" w:rsidP="00005CD2">
            <w:pPr>
              <w:pStyle w:val="Nagwek6"/>
              <w:spacing w:before="0" w:after="0"/>
              <w:ind w:left="94"/>
              <w:rPr>
                <w:rFonts w:cs="Arial"/>
                <w:szCs w:val="22"/>
              </w:rPr>
            </w:pPr>
          </w:p>
          <w:p w14:paraId="03475CA3" w14:textId="0100083D" w:rsidR="00005CD2" w:rsidRDefault="00005CD2" w:rsidP="00005CD2">
            <w:pPr>
              <w:pStyle w:val="Nagwek6"/>
              <w:spacing w:before="0" w:after="0"/>
              <w:ind w:left="94"/>
              <w:rPr>
                <w:rFonts w:cs="Arial"/>
                <w:i w:val="0"/>
                <w:szCs w:val="22"/>
              </w:rPr>
            </w:pPr>
            <w:r>
              <w:rPr>
                <w:rFonts w:cs="Arial"/>
                <w:szCs w:val="22"/>
              </w:rPr>
              <w:t>28</w:t>
            </w:r>
            <w:r w:rsidRPr="002C733E">
              <w:rPr>
                <w:rFonts w:cs="Arial"/>
                <w:szCs w:val="22"/>
              </w:rPr>
              <w:t>.</w:t>
            </w:r>
            <w:r>
              <w:rPr>
                <w:rFonts w:cs="Arial"/>
                <w:szCs w:val="22"/>
              </w:rPr>
              <w:t>08</w:t>
            </w:r>
            <w:r w:rsidRPr="002C733E">
              <w:rPr>
                <w:rFonts w:cs="Arial"/>
                <w:szCs w:val="22"/>
              </w:rPr>
              <w:t>.202</w:t>
            </w:r>
            <w:r>
              <w:rPr>
                <w:rFonts w:cs="Arial"/>
                <w:szCs w:val="22"/>
              </w:rPr>
              <w:t>4</w:t>
            </w:r>
          </w:p>
        </w:tc>
      </w:tr>
      <w:tr w:rsidR="00005CD2" w:rsidRPr="002C733E" w14:paraId="51326F81" w14:textId="77777777" w:rsidTr="00F708F1">
        <w:trPr>
          <w:cantSplit/>
          <w:trHeight w:hRule="exact" w:val="1712"/>
        </w:trPr>
        <w:tc>
          <w:tcPr>
            <w:tcW w:w="186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31FBE" w14:textId="269675B6" w:rsidR="00005CD2" w:rsidRPr="002C733E" w:rsidRDefault="00005CD2" w:rsidP="00005CD2">
            <w:pPr>
              <w:pStyle w:val="Nagwek"/>
              <w:tabs>
                <w:tab w:val="clear" w:pos="4536"/>
                <w:tab w:val="clear" w:pos="9072"/>
              </w:tabs>
              <w:ind w:left="52"/>
              <w:rPr>
                <w:rFonts w:cs="Arial"/>
                <w:sz w:val="22"/>
                <w:szCs w:val="22"/>
              </w:rPr>
            </w:pPr>
            <w:r w:rsidRPr="002C733E">
              <w:rPr>
                <w:rFonts w:cs="Arial"/>
                <w:sz w:val="22"/>
                <w:szCs w:val="22"/>
              </w:rPr>
              <w:t>Opracowujący:</w:t>
            </w:r>
          </w:p>
        </w:tc>
        <w:tc>
          <w:tcPr>
            <w:tcW w:w="4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6414A" w14:textId="77777777" w:rsidR="00005CD2" w:rsidRPr="002C733E" w:rsidRDefault="00005CD2" w:rsidP="00005CD2">
            <w:pPr>
              <w:ind w:left="69"/>
              <w:rPr>
                <w:rFonts w:cs="Arial"/>
                <w:color w:val="000000"/>
                <w:sz w:val="22"/>
                <w:szCs w:val="22"/>
              </w:rPr>
            </w:pPr>
            <w:r w:rsidRPr="002C733E">
              <w:rPr>
                <w:rFonts w:cs="Arial"/>
                <w:color w:val="000000"/>
                <w:sz w:val="22"/>
                <w:szCs w:val="22"/>
              </w:rPr>
              <w:t>Mgr inż. Dariusz Wawrzyniak</w:t>
            </w:r>
          </w:p>
          <w:p w14:paraId="0A259A96" w14:textId="55934625" w:rsidR="00005CD2" w:rsidRPr="002C733E" w:rsidRDefault="00005CD2" w:rsidP="00005CD2">
            <w:pPr>
              <w:ind w:left="69"/>
              <w:rPr>
                <w:rFonts w:cs="Arial"/>
                <w:color w:val="000000"/>
                <w:sz w:val="22"/>
                <w:szCs w:val="22"/>
              </w:rPr>
            </w:pPr>
            <w:r w:rsidRPr="002C733E">
              <w:rPr>
                <w:rFonts w:cs="Arial"/>
                <w:color w:val="000000"/>
                <w:sz w:val="22"/>
                <w:szCs w:val="22"/>
              </w:rPr>
              <w:t>Mgr inż. Maciej Łączny</w:t>
            </w:r>
          </w:p>
        </w:tc>
        <w:tc>
          <w:tcPr>
            <w:tcW w:w="36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bottom"/>
          </w:tcPr>
          <w:p w14:paraId="5FA828CF" w14:textId="3A14B7E2" w:rsidR="00005CD2" w:rsidRPr="002C733E" w:rsidRDefault="00005CD2" w:rsidP="00005CD2">
            <w:pPr>
              <w:pStyle w:val="Nagwek6"/>
              <w:spacing w:before="0" w:after="0"/>
              <w:ind w:left="94"/>
              <w:rPr>
                <w:rFonts w:cs="Arial"/>
                <w:i w:val="0"/>
                <w:szCs w:val="22"/>
              </w:rPr>
            </w:pPr>
            <w:r>
              <w:rPr>
                <w:rFonts w:cs="Arial"/>
                <w:i w:val="0"/>
                <w:szCs w:val="22"/>
              </w:rPr>
              <w:t>28</w:t>
            </w:r>
            <w:r w:rsidRPr="002C733E">
              <w:rPr>
                <w:rFonts w:cs="Arial"/>
                <w:i w:val="0"/>
                <w:szCs w:val="22"/>
              </w:rPr>
              <w:t>.</w:t>
            </w:r>
            <w:r>
              <w:rPr>
                <w:rFonts w:cs="Arial"/>
                <w:i w:val="0"/>
                <w:szCs w:val="22"/>
              </w:rPr>
              <w:t>08</w:t>
            </w:r>
            <w:r w:rsidRPr="002C733E">
              <w:rPr>
                <w:rFonts w:cs="Arial"/>
                <w:i w:val="0"/>
                <w:szCs w:val="22"/>
              </w:rPr>
              <w:t>.202</w:t>
            </w:r>
            <w:r>
              <w:rPr>
                <w:rFonts w:cs="Arial"/>
                <w:i w:val="0"/>
                <w:szCs w:val="22"/>
              </w:rPr>
              <w:t>4</w:t>
            </w:r>
            <w:r w:rsidRPr="002C733E">
              <w:rPr>
                <w:rFonts w:cs="Arial"/>
                <w:i w:val="0"/>
                <w:szCs w:val="22"/>
              </w:rPr>
              <w:t xml:space="preserve"> r.</w:t>
            </w:r>
          </w:p>
        </w:tc>
      </w:tr>
    </w:tbl>
    <w:p w14:paraId="651303D9" w14:textId="7963590B" w:rsidR="001C665A" w:rsidRPr="002C733E" w:rsidRDefault="001C665A" w:rsidP="002C733E">
      <w:pPr>
        <w:pStyle w:val="OENnormalny"/>
        <w:rPr>
          <w:rFonts w:ascii="Arial" w:hAnsi="Arial" w:cs="Arial"/>
          <w:szCs w:val="22"/>
        </w:rPr>
      </w:pPr>
    </w:p>
    <w:p w14:paraId="0FE2D4FB" w14:textId="77777777" w:rsidR="00E245CF" w:rsidRPr="002C733E" w:rsidRDefault="00E245CF" w:rsidP="002C733E">
      <w:pPr>
        <w:pStyle w:val="OENnormalny"/>
        <w:rPr>
          <w:rFonts w:ascii="Arial" w:hAnsi="Arial" w:cs="Arial"/>
          <w:szCs w:val="22"/>
        </w:rPr>
      </w:pPr>
    </w:p>
    <w:p w14:paraId="3BAF7F7A" w14:textId="53B2E3BE" w:rsidR="004D44EA" w:rsidRDefault="00E245CF" w:rsidP="002C733E">
      <w:pPr>
        <w:pStyle w:val="Nagwek1"/>
        <w:tabs>
          <w:tab w:val="clear" w:pos="964"/>
          <w:tab w:val="num" w:pos="426"/>
        </w:tabs>
        <w:spacing w:before="0" w:after="0" w:line="240" w:lineRule="auto"/>
        <w:ind w:hanging="964"/>
        <w:rPr>
          <w:rFonts w:ascii="Arial" w:hAnsi="Arial" w:cs="Arial"/>
          <w:sz w:val="22"/>
          <w:szCs w:val="22"/>
          <w:u w:val="none"/>
        </w:rPr>
      </w:pPr>
      <w:bookmarkStart w:id="22" w:name="_Toc175675619"/>
      <w:r w:rsidRPr="002C733E">
        <w:rPr>
          <w:rFonts w:ascii="Arial" w:hAnsi="Arial" w:cs="Arial"/>
          <w:sz w:val="22"/>
          <w:szCs w:val="22"/>
          <w:u w:val="none"/>
        </w:rPr>
        <w:lastRenderedPageBreak/>
        <w:t>U</w:t>
      </w:r>
      <w:r w:rsidR="002C733E" w:rsidRPr="002C733E">
        <w:rPr>
          <w:rFonts w:ascii="Arial" w:hAnsi="Arial" w:cs="Arial"/>
          <w:sz w:val="22"/>
          <w:szCs w:val="22"/>
          <w:u w:val="none"/>
        </w:rPr>
        <w:t xml:space="preserve">prawnienia i wpisy do izby projektanta </w:t>
      </w:r>
      <w:r w:rsidR="0086363E">
        <w:rPr>
          <w:rFonts w:ascii="Arial" w:hAnsi="Arial" w:cs="Arial"/>
          <w:sz w:val="22"/>
          <w:szCs w:val="22"/>
          <w:u w:val="none"/>
        </w:rPr>
        <w:t>i sprawdzającego</w:t>
      </w:r>
      <w:bookmarkEnd w:id="22"/>
    </w:p>
    <w:p w14:paraId="12FD192E" w14:textId="12A0AED1" w:rsidR="0086363E" w:rsidRDefault="0086363E" w:rsidP="0086363E">
      <w:pPr>
        <w:pStyle w:val="OEN1"/>
        <w:numPr>
          <w:ilvl w:val="0"/>
          <w:numId w:val="0"/>
        </w:numPr>
        <w:ind w:left="794"/>
      </w:pPr>
      <w:r w:rsidRPr="008E4838">
        <w:rPr>
          <w:noProof/>
          <w:color w:val="FF0000"/>
        </w:rPr>
        <w:drawing>
          <wp:inline distT="0" distB="0" distL="0" distR="0" wp14:anchorId="4C79D6E8" wp14:editId="290DCC8E">
            <wp:extent cx="5857875" cy="8267700"/>
            <wp:effectExtent l="0" t="0" r="952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826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F3BED" w14:textId="6EE48CE0" w:rsidR="0086363E" w:rsidRPr="0086363E" w:rsidRDefault="0086363E" w:rsidP="0086363E">
      <w:pPr>
        <w:pStyle w:val="OEN1"/>
        <w:numPr>
          <w:ilvl w:val="0"/>
          <w:numId w:val="0"/>
        </w:numPr>
        <w:ind w:left="794"/>
      </w:pPr>
      <w:r w:rsidRPr="008E4838">
        <w:rPr>
          <w:noProof/>
          <w:color w:val="FF0000"/>
        </w:rPr>
        <w:lastRenderedPageBreak/>
        <w:drawing>
          <wp:inline distT="0" distB="0" distL="0" distR="0" wp14:anchorId="31C2E721" wp14:editId="681453ED">
            <wp:extent cx="5705475" cy="7877175"/>
            <wp:effectExtent l="0" t="0" r="9525" b="95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787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339DA6" w14:textId="4B9E74B1" w:rsidR="004D44EA" w:rsidRPr="002C733E" w:rsidRDefault="004D09E1" w:rsidP="002C733E">
      <w:pPr>
        <w:pStyle w:val="OEN1"/>
        <w:numPr>
          <w:ilvl w:val="0"/>
          <w:numId w:val="0"/>
        </w:numPr>
        <w:spacing w:after="0" w:line="240" w:lineRule="auto"/>
        <w:ind w:hanging="794"/>
        <w:rPr>
          <w:rFonts w:ascii="Arial" w:hAnsi="Arial" w:cs="Arial"/>
          <w:szCs w:val="22"/>
        </w:rPr>
      </w:pPr>
      <w:r w:rsidRPr="002C733E">
        <w:rPr>
          <w:rFonts w:ascii="Arial" w:hAnsi="Arial" w:cs="Arial"/>
          <w:noProof/>
          <w:szCs w:val="22"/>
        </w:rPr>
        <w:lastRenderedPageBreak/>
        <w:drawing>
          <wp:inline distT="0" distB="0" distL="0" distR="0" wp14:anchorId="69792DCB" wp14:editId="534665CA">
            <wp:extent cx="5953125" cy="8256194"/>
            <wp:effectExtent l="0" t="0" r="0" b="0"/>
            <wp:docPr id="10" name="Obraz 10" descr="C:\archiwum darek\praca\projekty\2020\KB\08_EKSPORT\01_UPRAWNIENIA\00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archiwum darek\praca\projekty\2020\KB\08_EKSPORT\01_UPRAWNIENIA\001 (3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9942" cy="8265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733E">
        <w:rPr>
          <w:rFonts w:ascii="Arial" w:hAnsi="Arial" w:cs="Arial"/>
          <w:noProof/>
          <w:szCs w:val="22"/>
        </w:rPr>
        <w:lastRenderedPageBreak/>
        <w:drawing>
          <wp:inline distT="0" distB="0" distL="0" distR="0" wp14:anchorId="68DEAD7E" wp14:editId="41B96B64">
            <wp:extent cx="6097853" cy="8456911"/>
            <wp:effectExtent l="0" t="0" r="0" b="1905"/>
            <wp:docPr id="9" name="Obraz 9" descr="C:\archiwum darek\praca\projekty\2020\KB\08_EKSPORT\01_UPRAWNIENIA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archiwum darek\praca\projekty\2020\KB\08_EKSPORT\01_UPRAWNIENIA\00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968" cy="8465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3F4D08" w14:textId="1E7B05F9" w:rsidR="00E245CF" w:rsidRPr="002C733E" w:rsidRDefault="00E245CF" w:rsidP="002C733E">
      <w:pPr>
        <w:pStyle w:val="OEN1"/>
        <w:numPr>
          <w:ilvl w:val="0"/>
          <w:numId w:val="0"/>
        </w:numPr>
        <w:spacing w:after="0" w:line="240" w:lineRule="auto"/>
        <w:ind w:left="794" w:hanging="794"/>
        <w:rPr>
          <w:rFonts w:ascii="Arial" w:hAnsi="Arial" w:cs="Arial"/>
          <w:szCs w:val="22"/>
        </w:rPr>
      </w:pPr>
    </w:p>
    <w:p w14:paraId="70A0E1AB" w14:textId="66FE5082" w:rsidR="00E245CF" w:rsidRPr="002C733E" w:rsidRDefault="00E245CF" w:rsidP="002C733E">
      <w:pPr>
        <w:pStyle w:val="OEN1"/>
        <w:numPr>
          <w:ilvl w:val="0"/>
          <w:numId w:val="0"/>
        </w:numPr>
        <w:spacing w:after="0" w:line="240" w:lineRule="auto"/>
        <w:ind w:left="794" w:hanging="794"/>
        <w:rPr>
          <w:rFonts w:ascii="Arial" w:hAnsi="Arial" w:cs="Arial"/>
          <w:szCs w:val="22"/>
        </w:rPr>
      </w:pPr>
    </w:p>
    <w:p w14:paraId="456380F0" w14:textId="3204233B" w:rsidR="00E245CF" w:rsidRPr="002C733E" w:rsidRDefault="0086363E" w:rsidP="002C733E">
      <w:pPr>
        <w:pStyle w:val="OEN1"/>
        <w:numPr>
          <w:ilvl w:val="0"/>
          <w:numId w:val="0"/>
        </w:numPr>
        <w:spacing w:after="0" w:line="240" w:lineRule="auto"/>
        <w:ind w:left="794" w:hanging="794"/>
        <w:rPr>
          <w:rFonts w:ascii="Arial" w:hAnsi="Arial" w:cs="Arial"/>
          <w:szCs w:val="22"/>
        </w:rPr>
      </w:pPr>
      <w:r>
        <w:rPr>
          <w:noProof/>
        </w:rPr>
        <w:lastRenderedPageBreak/>
        <w:drawing>
          <wp:inline distT="0" distB="0" distL="0" distR="0" wp14:anchorId="63C85863" wp14:editId="77733F9E">
            <wp:extent cx="6119495" cy="8665845"/>
            <wp:effectExtent l="0" t="0" r="0" b="190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866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D538D" w14:textId="3BFB085D" w:rsidR="00E245CF" w:rsidRPr="002C733E" w:rsidRDefault="00E245CF" w:rsidP="002C733E">
      <w:pPr>
        <w:pStyle w:val="OEN1"/>
        <w:numPr>
          <w:ilvl w:val="0"/>
          <w:numId w:val="0"/>
        </w:numPr>
        <w:spacing w:after="0" w:line="240" w:lineRule="auto"/>
        <w:ind w:left="794" w:hanging="794"/>
        <w:rPr>
          <w:rFonts w:ascii="Arial" w:hAnsi="Arial" w:cs="Arial"/>
          <w:szCs w:val="22"/>
        </w:rPr>
      </w:pPr>
    </w:p>
    <w:p w14:paraId="51CAAA20" w14:textId="77777777" w:rsidR="00337295" w:rsidRPr="002C733E" w:rsidRDefault="00337295" w:rsidP="002C733E">
      <w:pPr>
        <w:pStyle w:val="OEN1"/>
        <w:numPr>
          <w:ilvl w:val="0"/>
          <w:numId w:val="0"/>
        </w:numPr>
        <w:spacing w:after="0" w:line="240" w:lineRule="auto"/>
        <w:ind w:left="794" w:hanging="794"/>
        <w:rPr>
          <w:rFonts w:ascii="Arial" w:hAnsi="Arial" w:cs="Arial"/>
          <w:szCs w:val="22"/>
        </w:rPr>
      </w:pPr>
    </w:p>
    <w:p w14:paraId="66ED5CBF" w14:textId="77777777" w:rsidR="00337295" w:rsidRPr="002C733E" w:rsidRDefault="00337295" w:rsidP="002C733E">
      <w:pPr>
        <w:pStyle w:val="OEN1"/>
        <w:numPr>
          <w:ilvl w:val="0"/>
          <w:numId w:val="0"/>
        </w:numPr>
        <w:spacing w:after="0" w:line="240" w:lineRule="auto"/>
        <w:ind w:left="794" w:hanging="794"/>
        <w:rPr>
          <w:rFonts w:ascii="Arial" w:hAnsi="Arial" w:cs="Arial"/>
          <w:szCs w:val="22"/>
        </w:rPr>
      </w:pPr>
    </w:p>
    <w:p w14:paraId="1CF84C4D" w14:textId="011B3523" w:rsidR="00D61CDF" w:rsidRPr="0089157B" w:rsidRDefault="00D61CDF" w:rsidP="0089157B">
      <w:pPr>
        <w:pStyle w:val="OEN1"/>
        <w:numPr>
          <w:ilvl w:val="0"/>
          <w:numId w:val="0"/>
        </w:numPr>
        <w:spacing w:after="0" w:line="240" w:lineRule="auto"/>
        <w:ind w:left="794" w:hanging="794"/>
        <w:rPr>
          <w:rFonts w:ascii="Arial" w:hAnsi="Arial" w:cs="Arial"/>
          <w:szCs w:val="22"/>
        </w:rPr>
        <w:sectPr w:rsidR="00D61CDF" w:rsidRPr="0089157B" w:rsidSect="007E4DB9">
          <w:headerReference w:type="even" r:id="rId17"/>
          <w:footerReference w:type="default" r:id="rId18"/>
          <w:footerReference w:type="first" r:id="rId19"/>
          <w:type w:val="continuous"/>
          <w:pgSz w:w="11906" w:h="16838" w:code="9"/>
          <w:pgMar w:top="567" w:right="851" w:bottom="992" w:left="1418" w:header="794" w:footer="567" w:gutter="0"/>
          <w:pgNumType w:start="1"/>
          <w:cols w:space="708"/>
          <w:titlePg/>
          <w:docGrid w:linePitch="272"/>
        </w:sectPr>
      </w:pPr>
    </w:p>
    <w:p w14:paraId="335FA7AD" w14:textId="707B9932" w:rsidR="00D61CDF" w:rsidRPr="00D61CDF" w:rsidRDefault="00A700D1" w:rsidP="0089157B">
      <w:pPr>
        <w:tabs>
          <w:tab w:val="left" w:pos="3700"/>
        </w:tabs>
      </w:pPr>
      <w:r>
        <w:rPr>
          <w:noProof/>
        </w:rPr>
        <w:lastRenderedPageBreak/>
        <w:drawing>
          <wp:inline distT="0" distB="0" distL="0" distR="0" wp14:anchorId="50B1061A" wp14:editId="1BD3A89C">
            <wp:extent cx="6068291" cy="7620000"/>
            <wp:effectExtent l="0" t="0" r="889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68291" cy="7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61CDF" w:rsidRPr="00D61CDF" w:rsidSect="00D61CDF">
      <w:pgSz w:w="11906" w:h="16838" w:code="9"/>
      <w:pgMar w:top="567" w:right="851" w:bottom="992" w:left="1418" w:header="794" w:footer="567" w:gutter="0"/>
      <w:pgNumType w:start="1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C8BC156" w14:textId="77777777" w:rsidR="00067BBB" w:rsidRDefault="00067BBB">
      <w:r>
        <w:separator/>
      </w:r>
    </w:p>
  </w:endnote>
  <w:endnote w:type="continuationSeparator" w:id="0">
    <w:p w14:paraId="0EF96369" w14:textId="77777777" w:rsidR="00067BBB" w:rsidRDefault="00067B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StarSymbol">
    <w:altName w:val="Times New Roman"/>
    <w:panose1 w:val="00000000000000000000"/>
    <w:charset w:val="00"/>
    <w:family w:val="roman"/>
    <w:notTrueType/>
    <w:pitch w:val="default"/>
  </w:font>
  <w:font w:name="OpenSymbol">
    <w:altName w:val="Courier New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Univers LT CYR 45 Light">
    <w:panose1 w:val="00000000000000000000"/>
    <w:charset w:val="00"/>
    <w:family w:val="roman"/>
    <w:notTrueType/>
    <w:pitch w:val="default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Monospac821 BT">
    <w:panose1 w:val="020B0609020202020204"/>
    <w:charset w:val="00"/>
    <w:family w:val="modern"/>
    <w:pitch w:val="fixed"/>
    <w:sig w:usb0="00000087" w:usb1="00000000" w:usb2="00000000" w:usb3="00000000" w:csb0="0000001B" w:csb1="00000000"/>
  </w:font>
  <w:font w:name="@MS PMincho">
    <w:charset w:val="80"/>
    <w:family w:val="roman"/>
    <w:pitch w:val="variable"/>
    <w:sig w:usb0="E00002FF" w:usb1="6AC7FDFB" w:usb2="00000012" w:usb3="00000000" w:csb0="0002009F" w:csb1="00000000"/>
  </w:font>
  <w:font w:name="HG Mincho Light J">
    <w:altName w:val="Times New Roman"/>
    <w:panose1 w:val="00000000000000000000"/>
    <w:charset w:val="00"/>
    <w:family w:val="roman"/>
    <w:notTrueType/>
    <w:pitch w:val="default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-BoldMT">
    <w:charset w:val="EE"/>
    <w:family w:val="roman"/>
    <w:pitch w:val="variable"/>
  </w:font>
  <w:font w:name="ArialNarrow">
    <w:charset w:val="EE"/>
    <w:family w:val="roman"/>
    <w:pitch w:val="variable"/>
  </w:font>
  <w:font w:name="SymbolMT">
    <w:charset w:val="EE"/>
    <w:family w:val="roman"/>
    <w:pitch w:val="variable"/>
  </w:font>
  <w:font w:name="TimesNewRomanPSMT">
    <w:charset w:val="EE"/>
    <w:family w:val="roman"/>
    <w:pitch w:val="variable"/>
  </w:font>
  <w:font w:name="ArialNarrow-Bold">
    <w:charset w:val="EE"/>
    <w:family w:val="roman"/>
    <w:pitch w:val="variable"/>
  </w:font>
  <w:font w:name="LiberationSerif">
    <w:altName w:val="Times New Roman"/>
    <w:charset w:val="EE"/>
    <w:family w:val="roman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0D1983" w14:textId="19002EEF" w:rsidR="00651220" w:rsidRPr="00741FBE" w:rsidRDefault="00651220" w:rsidP="00693C0A">
    <w:pPr>
      <w:pStyle w:val="Stopka"/>
      <w:jc w:val="right"/>
      <w:rPr>
        <w:rFonts w:ascii="Arial Narrow" w:eastAsiaTheme="majorEastAsia" w:hAnsi="Arial Narrow" w:cstheme="majorBidi"/>
        <w:i/>
      </w:rPr>
    </w:pPr>
    <w:r>
      <w:rPr>
        <w:rFonts w:ascii="Arial Narrow" w:eastAsiaTheme="majorEastAsia" w:hAnsi="Arial Narrow" w:cstheme="majorBidi"/>
        <w:i/>
      </w:rPr>
      <w:tab/>
    </w:r>
    <w:sdt>
      <w:sdtPr>
        <w:rPr>
          <w:rFonts w:ascii="Arial Narrow" w:eastAsiaTheme="majorEastAsia" w:hAnsi="Arial Narrow" w:cstheme="majorBidi"/>
        </w:rPr>
        <w:id w:val="-418647843"/>
        <w:docPartObj>
          <w:docPartGallery w:val="Page Numbers (Bottom of Page)"/>
          <w:docPartUnique/>
        </w:docPartObj>
      </w:sdtPr>
      <w:sdtEndPr>
        <w:rPr>
          <w:i/>
        </w:rPr>
      </w:sdtEndPr>
      <w:sdtContent>
        <w:r w:rsidRPr="000B6F98">
          <w:rPr>
            <w:rFonts w:ascii="Arial Narrow" w:eastAsiaTheme="majorEastAsia" w:hAnsi="Arial Narrow" w:cstheme="majorBidi"/>
            <w:i/>
          </w:rPr>
          <w:t xml:space="preserve">                                                                                                                                                 strona </w:t>
        </w:r>
        <w:r w:rsidRPr="000B6F98">
          <w:rPr>
            <w:rFonts w:ascii="Arial Narrow" w:eastAsiaTheme="minorEastAsia" w:hAnsi="Arial Narrow" w:cstheme="minorBidi"/>
            <w:i/>
          </w:rPr>
          <w:fldChar w:fldCharType="begin"/>
        </w:r>
        <w:r w:rsidRPr="000B6F98">
          <w:rPr>
            <w:rFonts w:ascii="Arial Narrow" w:eastAsiaTheme="minorEastAsia" w:hAnsi="Arial Narrow" w:cstheme="minorBidi"/>
            <w:i/>
          </w:rPr>
          <w:instrText xml:space="preserve"> PAGE  \* Arabic  \* MERGEFORMAT </w:instrText>
        </w:r>
        <w:r w:rsidRPr="000B6F98">
          <w:rPr>
            <w:rFonts w:ascii="Arial Narrow" w:eastAsiaTheme="minorEastAsia" w:hAnsi="Arial Narrow" w:cstheme="minorBidi"/>
            <w:i/>
          </w:rPr>
          <w:fldChar w:fldCharType="separate"/>
        </w:r>
        <w:r w:rsidR="0089191A">
          <w:rPr>
            <w:rFonts w:ascii="Arial Narrow" w:eastAsiaTheme="minorEastAsia" w:hAnsi="Arial Narrow" w:cstheme="minorBidi"/>
            <w:i/>
            <w:noProof/>
          </w:rPr>
          <w:t>7</w:t>
        </w:r>
        <w:r w:rsidRPr="000B6F98">
          <w:rPr>
            <w:rFonts w:ascii="Arial Narrow" w:eastAsiaTheme="minorEastAsia" w:hAnsi="Arial Narrow" w:cstheme="minorBidi"/>
            <w:i/>
          </w:rPr>
          <w:fldChar w:fldCharType="end"/>
        </w:r>
      </w:sdtContent>
    </w:sdt>
  </w:p>
  <w:p w14:paraId="4FD780D9" w14:textId="53AB6589" w:rsidR="00651220" w:rsidRPr="00235F1E" w:rsidRDefault="00651220" w:rsidP="00693C0A">
    <w:pPr>
      <w:pStyle w:val="Stopka"/>
      <w:tabs>
        <w:tab w:val="clear" w:pos="4536"/>
        <w:tab w:val="clear" w:pos="9072"/>
      </w:tabs>
      <w:jc w:val="right"/>
      <w:rPr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29A6A3" w14:textId="60C8B7DE" w:rsidR="00651220" w:rsidRDefault="00651220" w:rsidP="00F42EDC">
    <w:pPr>
      <w:pStyle w:val="Stopka"/>
      <w:jc w:val="right"/>
    </w:pPr>
    <w:r w:rsidRPr="000B6F98">
      <w:rPr>
        <w:rFonts w:ascii="Arial Narrow" w:eastAsiaTheme="majorEastAsia" w:hAnsi="Arial Narrow" w:cstheme="majorBidi"/>
        <w:i/>
      </w:rPr>
      <w:t xml:space="preserve">    strona </w:t>
    </w:r>
    <w:r w:rsidRPr="000B6F98">
      <w:rPr>
        <w:rFonts w:ascii="Arial Narrow" w:eastAsiaTheme="minorEastAsia" w:hAnsi="Arial Narrow" w:cstheme="minorBidi"/>
        <w:i/>
      </w:rPr>
      <w:fldChar w:fldCharType="begin"/>
    </w:r>
    <w:r w:rsidRPr="000B6F98">
      <w:rPr>
        <w:rFonts w:ascii="Arial Narrow" w:eastAsiaTheme="minorEastAsia" w:hAnsi="Arial Narrow" w:cstheme="minorBidi"/>
        <w:i/>
      </w:rPr>
      <w:instrText xml:space="preserve"> PAGE  \* Arabic  \* MERGEFORMAT </w:instrText>
    </w:r>
    <w:r w:rsidRPr="000B6F98">
      <w:rPr>
        <w:rFonts w:ascii="Arial Narrow" w:eastAsiaTheme="minorEastAsia" w:hAnsi="Arial Narrow" w:cstheme="minorBidi"/>
        <w:i/>
      </w:rPr>
      <w:fldChar w:fldCharType="separate"/>
    </w:r>
    <w:r w:rsidR="0089191A">
      <w:rPr>
        <w:rFonts w:ascii="Arial Narrow" w:eastAsiaTheme="minorEastAsia" w:hAnsi="Arial Narrow" w:cstheme="minorBidi"/>
        <w:i/>
        <w:noProof/>
      </w:rPr>
      <w:t>1</w:t>
    </w:r>
    <w:r w:rsidRPr="000B6F98">
      <w:rPr>
        <w:rFonts w:ascii="Arial Narrow" w:eastAsiaTheme="minorEastAsia" w:hAnsi="Arial Narrow" w:cstheme="minorBidi"/>
        <w:i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13E1156" w14:textId="77777777" w:rsidR="00067BBB" w:rsidRDefault="00067BBB">
      <w:r>
        <w:separator/>
      </w:r>
    </w:p>
  </w:footnote>
  <w:footnote w:type="continuationSeparator" w:id="0">
    <w:p w14:paraId="3D2822B0" w14:textId="77777777" w:rsidR="00067BBB" w:rsidRDefault="00067BB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1A55FB" w14:textId="4B4FEEDB" w:rsidR="00651220" w:rsidRDefault="00651220">
    <w:pPr>
      <w:pStyle w:val="Nagwek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7E4DB9">
      <w:rPr>
        <w:rStyle w:val="Numerstrony"/>
        <w:noProof/>
      </w:rPr>
      <w:t>1</w:t>
    </w:r>
    <w:r>
      <w:rPr>
        <w:rStyle w:val="Numerstrony"/>
      </w:rPr>
      <w:fldChar w:fldCharType="end"/>
    </w:r>
  </w:p>
  <w:p w14:paraId="2D6142BF" w14:textId="77777777" w:rsidR="00651220" w:rsidRDefault="00651220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09"/>
        </w:tabs>
        <w:ind w:left="1004" w:hanging="360"/>
      </w:pPr>
      <w:rPr>
        <w:rFonts w:ascii="Symbol" w:hAnsi="Symbol" w:cs="Century Gothic"/>
        <w:b w:val="0"/>
        <w:color w:val="000000"/>
        <w:position w:val="0"/>
        <w:sz w:val="20"/>
        <w:szCs w:val="20"/>
        <w:vertAlign w:val="baseline"/>
      </w:rPr>
    </w:lvl>
  </w:abstractNum>
  <w:abstractNum w:abstractNumId="1" w15:restartNumberingAfterBreak="0">
    <w:nsid w:val="00000004"/>
    <w:multiLevelType w:val="multilevel"/>
    <w:tmpl w:val="00000004"/>
    <w:name w:val="WW8Num3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Bookman Old Style" w:eastAsia="StarSymbol" w:hAnsi="Bookman Old Style" w:cs="Bookman Old Style"/>
        <w:b/>
        <w:bCs/>
        <w:iCs/>
        <w:sz w:val="24"/>
        <w:szCs w:val="24"/>
        <w:lang w:val="pl-PL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0000009"/>
    <w:multiLevelType w:val="singleLevel"/>
    <w:tmpl w:val="00000009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  <w:sz w:val="22"/>
        <w:szCs w:val="22"/>
      </w:rPr>
    </w:lvl>
  </w:abstractNum>
  <w:abstractNum w:abstractNumId="3" w15:restartNumberingAfterBreak="0">
    <w:nsid w:val="0000000A"/>
    <w:multiLevelType w:val="singleLevel"/>
    <w:tmpl w:val="0000000A"/>
    <w:name w:val="WW8Num2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  <w:sz w:val="22"/>
        <w:szCs w:val="22"/>
      </w:rPr>
    </w:lvl>
  </w:abstractNum>
  <w:abstractNum w:abstractNumId="4" w15:restartNumberingAfterBreak="0">
    <w:nsid w:val="0000000B"/>
    <w:multiLevelType w:val="singleLevel"/>
    <w:tmpl w:val="0000000B"/>
    <w:name w:val="WW8Num26"/>
    <w:lvl w:ilvl="0">
      <w:start w:val="1"/>
      <w:numFmt w:val="bullet"/>
      <w:lvlText w:val=""/>
      <w:lvlJc w:val="left"/>
      <w:pPr>
        <w:tabs>
          <w:tab w:val="num" w:pos="0"/>
        </w:tabs>
        <w:ind w:left="1425" w:hanging="360"/>
      </w:pPr>
      <w:rPr>
        <w:rFonts w:ascii="Symbol" w:hAnsi="Symbol" w:cs="Symbol"/>
        <w:sz w:val="22"/>
        <w:szCs w:val="22"/>
      </w:rPr>
    </w:lvl>
  </w:abstractNum>
  <w:abstractNum w:abstractNumId="5" w15:restartNumberingAfterBreak="0">
    <w:nsid w:val="04D101FD"/>
    <w:multiLevelType w:val="hybridMultilevel"/>
    <w:tmpl w:val="E90E7BAA"/>
    <w:lvl w:ilvl="0" w:tplc="00000008">
      <w:start w:val="1"/>
      <w:numFmt w:val="bullet"/>
      <w:lvlText w:val="-"/>
      <w:lvlJc w:val="left"/>
      <w:pPr>
        <w:ind w:left="1233" w:hanging="360"/>
      </w:pPr>
      <w:rPr>
        <w:rFonts w:ascii="OpenSymbol" w:hAnsi="Open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F61867"/>
    <w:multiLevelType w:val="multilevel"/>
    <w:tmpl w:val="29365E3A"/>
    <w:lvl w:ilvl="0">
      <w:start w:val="1"/>
      <w:numFmt w:val="decimal"/>
      <w:pStyle w:val="Paragraf"/>
      <w:suff w:val="nothing"/>
      <w:lvlText w:val="§ 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Punkt1"/>
      <w:lvlText w:val="%2."/>
      <w:lvlJc w:val="left"/>
      <w:pPr>
        <w:tabs>
          <w:tab w:val="num" w:pos="360"/>
        </w:tabs>
        <w:ind w:left="284" w:hanging="284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%4§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7" w15:restartNumberingAfterBreak="0">
    <w:nsid w:val="17140CF7"/>
    <w:multiLevelType w:val="hybridMultilevel"/>
    <w:tmpl w:val="AC6C43DC"/>
    <w:lvl w:ilvl="0" w:tplc="B23089F8">
      <w:start w:val="1"/>
      <w:numFmt w:val="decimal"/>
      <w:pStyle w:val="Styl21"/>
      <w:lvlText w:val="%1)"/>
      <w:lvlJc w:val="left"/>
      <w:pPr>
        <w:ind w:left="720" w:hanging="360"/>
      </w:pPr>
      <w:rPr>
        <w:rFonts w:cs="Times New Roman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4CC6D7B"/>
    <w:multiLevelType w:val="singleLevel"/>
    <w:tmpl w:val="AC62A2C8"/>
    <w:lvl w:ilvl="0">
      <w:start w:val="1"/>
      <w:numFmt w:val="lowerLetter"/>
      <w:pStyle w:val="OENP3a"/>
      <w:lvlText w:val="%1)"/>
      <w:lvlJc w:val="left"/>
      <w:pPr>
        <w:ind w:left="360" w:hanging="360"/>
      </w:pPr>
      <w:rPr>
        <w:rFonts w:hint="default"/>
        <w:strike w:val="0"/>
        <w:sz w:val="22"/>
        <w:szCs w:val="22"/>
      </w:rPr>
    </w:lvl>
  </w:abstractNum>
  <w:abstractNum w:abstractNumId="9" w15:restartNumberingAfterBreak="0">
    <w:nsid w:val="258E04CF"/>
    <w:multiLevelType w:val="hybridMultilevel"/>
    <w:tmpl w:val="F2789924"/>
    <w:lvl w:ilvl="0" w:tplc="8E6EBEAE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84F637F6">
      <w:start w:val="1"/>
      <w:numFmt w:val="bullet"/>
      <w:pStyle w:val="OENP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D6E5AF6">
      <w:start w:val="1"/>
      <w:numFmt w:val="bullet"/>
      <w:pStyle w:val="OENP5"/>
      <w:lvlText w:val=""/>
      <w:lvlJc w:val="left"/>
      <w:pPr>
        <w:tabs>
          <w:tab w:val="num" w:pos="2160"/>
        </w:tabs>
        <w:ind w:left="2160" w:hanging="180"/>
      </w:pPr>
      <w:rPr>
        <w:rFonts w:ascii="Symbol" w:hAnsi="Symbol"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61E12E6"/>
    <w:multiLevelType w:val="hybridMultilevel"/>
    <w:tmpl w:val="78E427DE"/>
    <w:lvl w:ilvl="0" w:tplc="4950E66C">
      <w:start w:val="1"/>
      <w:numFmt w:val="upperLetter"/>
      <w:pStyle w:val="NagwekA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476C32"/>
    <w:multiLevelType w:val="singleLevel"/>
    <w:tmpl w:val="8326B646"/>
    <w:lvl w:ilvl="0">
      <w:start w:val="1"/>
      <w:numFmt w:val="lowerLetter"/>
      <w:pStyle w:val="podpunkt-a"/>
      <w:lvlText w:val="%1)"/>
      <w:lvlJc w:val="left"/>
      <w:pPr>
        <w:tabs>
          <w:tab w:val="num" w:pos="1134"/>
        </w:tabs>
        <w:ind w:left="1134" w:hanging="454"/>
      </w:pPr>
    </w:lvl>
  </w:abstractNum>
  <w:abstractNum w:abstractNumId="12" w15:restartNumberingAfterBreak="0">
    <w:nsid w:val="35F540FC"/>
    <w:multiLevelType w:val="singleLevel"/>
    <w:tmpl w:val="42B6C8D6"/>
    <w:lvl w:ilvl="0">
      <w:start w:val="1"/>
      <w:numFmt w:val="bullet"/>
      <w:pStyle w:val="podpunkt"/>
      <w:lvlText w:val=""/>
      <w:lvlJc w:val="left"/>
      <w:pPr>
        <w:tabs>
          <w:tab w:val="num" w:pos="1607"/>
        </w:tabs>
        <w:ind w:left="1588" w:hanging="341"/>
      </w:pPr>
      <w:rPr>
        <w:rFonts w:ascii="Symbol" w:hAnsi="Symbol" w:hint="default"/>
      </w:rPr>
    </w:lvl>
  </w:abstractNum>
  <w:abstractNum w:abstractNumId="13" w15:restartNumberingAfterBreak="0">
    <w:nsid w:val="46671A57"/>
    <w:multiLevelType w:val="singleLevel"/>
    <w:tmpl w:val="D4AEB81A"/>
    <w:lvl w:ilvl="0">
      <w:start w:val="1"/>
      <w:numFmt w:val="bullet"/>
      <w:pStyle w:val="podpunkt-"/>
      <w:lvlText w:val=""/>
      <w:lvlJc w:val="left"/>
      <w:pPr>
        <w:tabs>
          <w:tab w:val="num" w:pos="1607"/>
        </w:tabs>
        <w:ind w:left="1588" w:hanging="341"/>
      </w:pPr>
      <w:rPr>
        <w:rFonts w:ascii="Symbol" w:hAnsi="Symbol" w:hint="default"/>
      </w:rPr>
    </w:lvl>
  </w:abstractNum>
  <w:abstractNum w:abstractNumId="14" w15:restartNumberingAfterBreak="0">
    <w:nsid w:val="54051A55"/>
    <w:multiLevelType w:val="singleLevel"/>
    <w:tmpl w:val="4F420216"/>
    <w:lvl w:ilvl="0">
      <w:start w:val="1"/>
      <w:numFmt w:val="decimal"/>
      <w:pStyle w:val="podpunkt-1"/>
      <w:lvlText w:val="%1)"/>
      <w:lvlJc w:val="left"/>
      <w:pPr>
        <w:tabs>
          <w:tab w:val="num" w:pos="1134"/>
        </w:tabs>
        <w:ind w:left="1134" w:hanging="454"/>
      </w:pPr>
    </w:lvl>
  </w:abstractNum>
  <w:abstractNum w:abstractNumId="15" w15:restartNumberingAfterBreak="0">
    <w:nsid w:val="551A7F56"/>
    <w:multiLevelType w:val="hybridMultilevel"/>
    <w:tmpl w:val="9370AC0A"/>
    <w:lvl w:ilvl="0" w:tplc="3B06AC1E">
      <w:start w:val="1"/>
      <w:numFmt w:val="ordinal"/>
      <w:pStyle w:val="EC11"/>
      <w:lvlText w:val="%11."/>
      <w:lvlJc w:val="left"/>
      <w:pPr>
        <w:ind w:left="890" w:hanging="360"/>
      </w:pPr>
      <w:rPr>
        <w:rFonts w:ascii="Arial" w:hAnsi="Arial" w:hint="default"/>
        <w:color w:val="auto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610" w:hanging="360"/>
      </w:pPr>
    </w:lvl>
    <w:lvl w:ilvl="2" w:tplc="0415001B" w:tentative="1">
      <w:start w:val="1"/>
      <w:numFmt w:val="lowerRoman"/>
      <w:lvlText w:val="%3."/>
      <w:lvlJc w:val="right"/>
      <w:pPr>
        <w:ind w:left="2330" w:hanging="180"/>
      </w:pPr>
    </w:lvl>
    <w:lvl w:ilvl="3" w:tplc="0415000F" w:tentative="1">
      <w:start w:val="1"/>
      <w:numFmt w:val="decimal"/>
      <w:lvlText w:val="%4."/>
      <w:lvlJc w:val="left"/>
      <w:pPr>
        <w:ind w:left="3050" w:hanging="360"/>
      </w:pPr>
    </w:lvl>
    <w:lvl w:ilvl="4" w:tplc="04150019" w:tentative="1">
      <w:start w:val="1"/>
      <w:numFmt w:val="lowerLetter"/>
      <w:lvlText w:val="%5."/>
      <w:lvlJc w:val="left"/>
      <w:pPr>
        <w:ind w:left="3770" w:hanging="360"/>
      </w:pPr>
    </w:lvl>
    <w:lvl w:ilvl="5" w:tplc="0415001B" w:tentative="1">
      <w:start w:val="1"/>
      <w:numFmt w:val="lowerRoman"/>
      <w:lvlText w:val="%6."/>
      <w:lvlJc w:val="right"/>
      <w:pPr>
        <w:ind w:left="4490" w:hanging="180"/>
      </w:pPr>
    </w:lvl>
    <w:lvl w:ilvl="6" w:tplc="0415000F" w:tentative="1">
      <w:start w:val="1"/>
      <w:numFmt w:val="decimal"/>
      <w:lvlText w:val="%7."/>
      <w:lvlJc w:val="left"/>
      <w:pPr>
        <w:ind w:left="5210" w:hanging="360"/>
      </w:pPr>
    </w:lvl>
    <w:lvl w:ilvl="7" w:tplc="04150019" w:tentative="1">
      <w:start w:val="1"/>
      <w:numFmt w:val="lowerLetter"/>
      <w:lvlText w:val="%8."/>
      <w:lvlJc w:val="left"/>
      <w:pPr>
        <w:ind w:left="5930" w:hanging="360"/>
      </w:pPr>
    </w:lvl>
    <w:lvl w:ilvl="8" w:tplc="0415001B" w:tentative="1">
      <w:start w:val="1"/>
      <w:numFmt w:val="lowerRoman"/>
      <w:lvlText w:val="%9."/>
      <w:lvlJc w:val="right"/>
      <w:pPr>
        <w:ind w:left="6650" w:hanging="180"/>
      </w:pPr>
    </w:lvl>
  </w:abstractNum>
  <w:abstractNum w:abstractNumId="16" w15:restartNumberingAfterBreak="0">
    <w:nsid w:val="632C5C63"/>
    <w:multiLevelType w:val="hybridMultilevel"/>
    <w:tmpl w:val="F4E80636"/>
    <w:lvl w:ilvl="0" w:tplc="A2F29762">
      <w:start w:val="1"/>
      <w:numFmt w:val="upperLetter"/>
      <w:pStyle w:val="Nagwekk5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3FA39EF"/>
    <w:multiLevelType w:val="hybridMultilevel"/>
    <w:tmpl w:val="6E08C7C2"/>
    <w:lvl w:ilvl="0" w:tplc="0F442912">
      <w:start w:val="1"/>
      <w:numFmt w:val="decimal"/>
      <w:pStyle w:val="numerowanie"/>
      <w:lvlText w:val="%1"/>
      <w:lvlJc w:val="right"/>
      <w:pPr>
        <w:tabs>
          <w:tab w:val="num" w:pos="644"/>
        </w:tabs>
        <w:ind w:left="0" w:firstLine="284"/>
      </w:pPr>
      <w:rPr>
        <w:rFonts w:hint="default"/>
      </w:rPr>
    </w:lvl>
    <w:lvl w:ilvl="1" w:tplc="1938BFE0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6AE0B490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9D9CD12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130B850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63A29D62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58F086B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74E25E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843463FA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651F24E5"/>
    <w:multiLevelType w:val="multilevel"/>
    <w:tmpl w:val="576C44DE"/>
    <w:lvl w:ilvl="0">
      <w:start w:val="1"/>
      <w:numFmt w:val="decimal"/>
      <w:pStyle w:val="Rozdzia"/>
      <w:lvlText w:val="%1."/>
      <w:lvlJc w:val="left"/>
      <w:pPr>
        <w:tabs>
          <w:tab w:val="num" w:pos="964"/>
        </w:tabs>
        <w:ind w:left="964" w:hanging="794"/>
      </w:pPr>
      <w:rPr>
        <w:rFonts w:ascii="Arial Narrow" w:hAnsi="Arial Narrow" w:hint="default"/>
        <w:b/>
        <w:i w:val="0"/>
        <w:sz w:val="22"/>
        <w:szCs w:val="22"/>
      </w:rPr>
    </w:lvl>
    <w:lvl w:ilvl="1">
      <w:start w:val="1"/>
      <w:numFmt w:val="decimal"/>
      <w:pStyle w:val="Rozdzia-"/>
      <w:lvlText w:val="%1.%2."/>
      <w:lvlJc w:val="left"/>
      <w:pPr>
        <w:tabs>
          <w:tab w:val="num" w:pos="964"/>
        </w:tabs>
        <w:ind w:left="964" w:hanging="794"/>
      </w:pPr>
      <w:rPr>
        <w:rFonts w:ascii="Arial Narrow" w:hAnsi="Arial Narrow" w:hint="default"/>
        <w:b/>
        <w:i w:val="0"/>
        <w:color w:val="auto"/>
        <w:sz w:val="22"/>
        <w:szCs w:val="22"/>
      </w:rPr>
    </w:lvl>
    <w:lvl w:ilvl="2">
      <w:start w:val="1"/>
      <w:numFmt w:val="decimal"/>
      <w:pStyle w:val="Rrozdzia"/>
      <w:lvlText w:val="%1.%2.%3"/>
      <w:lvlJc w:val="left"/>
      <w:pPr>
        <w:tabs>
          <w:tab w:val="num" w:pos="794"/>
        </w:tabs>
        <w:ind w:left="794" w:hanging="794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70A82D7B"/>
    <w:multiLevelType w:val="hybridMultilevel"/>
    <w:tmpl w:val="A9DCED96"/>
    <w:lvl w:ilvl="0" w:tplc="1D42D2CC">
      <w:start w:val="1"/>
      <w:numFmt w:val="bullet"/>
      <w:pStyle w:val="Pangaz-punktowanie"/>
      <w:lvlText w:val=""/>
      <w:lvlJc w:val="left"/>
      <w:pPr>
        <w:ind w:left="964" w:hanging="397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7F43773D"/>
    <w:multiLevelType w:val="hybridMultilevel"/>
    <w:tmpl w:val="8E70FD90"/>
    <w:lvl w:ilvl="0" w:tplc="06D8089A">
      <w:start w:val="1"/>
      <w:numFmt w:val="bullet"/>
      <w:pStyle w:val="OENP3"/>
      <w:lvlText w:val=""/>
      <w:lvlJc w:val="left"/>
      <w:pPr>
        <w:ind w:left="89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2"/>
  </w:num>
  <w:num w:numId="3">
    <w:abstractNumId w:val="14"/>
  </w:num>
  <w:num w:numId="4">
    <w:abstractNumId w:val="11"/>
  </w:num>
  <w:num w:numId="5">
    <w:abstractNumId w:val="17"/>
  </w:num>
  <w:num w:numId="6">
    <w:abstractNumId w:val="6"/>
  </w:num>
  <w:num w:numId="7">
    <w:abstractNumId w:val="9"/>
  </w:num>
  <w:num w:numId="8">
    <w:abstractNumId w:val="8"/>
  </w:num>
  <w:num w:numId="9">
    <w:abstractNumId w:val="18"/>
  </w:num>
  <w:num w:numId="10">
    <w:abstractNumId w:val="20"/>
  </w:num>
  <w:num w:numId="11">
    <w:abstractNumId w:val="19"/>
  </w:num>
  <w:num w:numId="12">
    <w:abstractNumId w:val="15"/>
  </w:num>
  <w:num w:numId="13">
    <w:abstractNumId w:val="16"/>
  </w:num>
  <w:num w:numId="14">
    <w:abstractNumId w:val="10"/>
  </w:num>
  <w:num w:numId="15">
    <w:abstractNumId w:val="7"/>
  </w:num>
  <w:num w:numId="16">
    <w:abstractNumId w:val="2"/>
  </w:num>
  <w:num w:numId="17">
    <w:abstractNumId w:val="3"/>
  </w:num>
  <w:num w:numId="18">
    <w:abstractNumId w:val="4"/>
  </w:num>
  <w:num w:numId="19">
    <w:abstractNumId w:val="5"/>
  </w:num>
  <w:num w:numId="20">
    <w:abstractNumId w:val="18"/>
  </w:num>
  <w:num w:numId="21">
    <w:abstractNumId w:val="18"/>
  </w:num>
  <w:num w:numId="22">
    <w:abstractNumId w:val="18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bordersDoNotSurroundFooter/>
  <w:attachedTemplate r:id="rId1"/>
  <w:defaultTabStop w:val="709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7367"/>
    <w:rsid w:val="00000F01"/>
    <w:rsid w:val="000016FC"/>
    <w:rsid w:val="00005CD2"/>
    <w:rsid w:val="00012BE5"/>
    <w:rsid w:val="00014779"/>
    <w:rsid w:val="000151C0"/>
    <w:rsid w:val="00015794"/>
    <w:rsid w:val="00015ACF"/>
    <w:rsid w:val="000200DC"/>
    <w:rsid w:val="00020683"/>
    <w:rsid w:val="000207E0"/>
    <w:rsid w:val="00020FC9"/>
    <w:rsid w:val="000218A1"/>
    <w:rsid w:val="000237BD"/>
    <w:rsid w:val="0002587C"/>
    <w:rsid w:val="00025EE4"/>
    <w:rsid w:val="00026C5E"/>
    <w:rsid w:val="000277A2"/>
    <w:rsid w:val="00035B5F"/>
    <w:rsid w:val="000368D0"/>
    <w:rsid w:val="00037567"/>
    <w:rsid w:val="0004162B"/>
    <w:rsid w:val="00041FD6"/>
    <w:rsid w:val="00044704"/>
    <w:rsid w:val="000526F4"/>
    <w:rsid w:val="00052F54"/>
    <w:rsid w:val="00053BA4"/>
    <w:rsid w:val="00055D71"/>
    <w:rsid w:val="00060E6C"/>
    <w:rsid w:val="000659A3"/>
    <w:rsid w:val="00067BBB"/>
    <w:rsid w:val="00071063"/>
    <w:rsid w:val="000723B0"/>
    <w:rsid w:val="00072F09"/>
    <w:rsid w:val="00080186"/>
    <w:rsid w:val="00080B84"/>
    <w:rsid w:val="00084E69"/>
    <w:rsid w:val="0009468C"/>
    <w:rsid w:val="00094E36"/>
    <w:rsid w:val="00094FDB"/>
    <w:rsid w:val="0009542A"/>
    <w:rsid w:val="000A5B68"/>
    <w:rsid w:val="000A71FD"/>
    <w:rsid w:val="000A732F"/>
    <w:rsid w:val="000B54A5"/>
    <w:rsid w:val="000C3183"/>
    <w:rsid w:val="000C3213"/>
    <w:rsid w:val="000C469D"/>
    <w:rsid w:val="000C5705"/>
    <w:rsid w:val="000C6B11"/>
    <w:rsid w:val="000D0AF9"/>
    <w:rsid w:val="000D2D79"/>
    <w:rsid w:val="000D2E00"/>
    <w:rsid w:val="000D320B"/>
    <w:rsid w:val="000D5EF5"/>
    <w:rsid w:val="000D69DC"/>
    <w:rsid w:val="000E10B1"/>
    <w:rsid w:val="000E2F13"/>
    <w:rsid w:val="000E568C"/>
    <w:rsid w:val="000F271B"/>
    <w:rsid w:val="001011FB"/>
    <w:rsid w:val="0010401D"/>
    <w:rsid w:val="001047B3"/>
    <w:rsid w:val="00104BE9"/>
    <w:rsid w:val="00104D2A"/>
    <w:rsid w:val="001052EA"/>
    <w:rsid w:val="001067FE"/>
    <w:rsid w:val="00107AFD"/>
    <w:rsid w:val="0011067B"/>
    <w:rsid w:val="00110902"/>
    <w:rsid w:val="00110D82"/>
    <w:rsid w:val="00115468"/>
    <w:rsid w:val="00115F28"/>
    <w:rsid w:val="0012340C"/>
    <w:rsid w:val="00123B65"/>
    <w:rsid w:val="00124373"/>
    <w:rsid w:val="00126481"/>
    <w:rsid w:val="00131268"/>
    <w:rsid w:val="00131B53"/>
    <w:rsid w:val="001351D6"/>
    <w:rsid w:val="001371B5"/>
    <w:rsid w:val="00137401"/>
    <w:rsid w:val="00141C18"/>
    <w:rsid w:val="0014225A"/>
    <w:rsid w:val="0014271F"/>
    <w:rsid w:val="00142EA1"/>
    <w:rsid w:val="0014300E"/>
    <w:rsid w:val="001507A5"/>
    <w:rsid w:val="00156D7C"/>
    <w:rsid w:val="00157780"/>
    <w:rsid w:val="0016093F"/>
    <w:rsid w:val="00164E5C"/>
    <w:rsid w:val="00170417"/>
    <w:rsid w:val="001709E4"/>
    <w:rsid w:val="00170EFA"/>
    <w:rsid w:val="00176F5B"/>
    <w:rsid w:val="00180C7B"/>
    <w:rsid w:val="00181949"/>
    <w:rsid w:val="00182568"/>
    <w:rsid w:val="00185886"/>
    <w:rsid w:val="001947BD"/>
    <w:rsid w:val="00196164"/>
    <w:rsid w:val="001966C1"/>
    <w:rsid w:val="001B0569"/>
    <w:rsid w:val="001B2860"/>
    <w:rsid w:val="001B3474"/>
    <w:rsid w:val="001B4302"/>
    <w:rsid w:val="001B48CF"/>
    <w:rsid w:val="001C09E6"/>
    <w:rsid w:val="001C4DD0"/>
    <w:rsid w:val="001C665A"/>
    <w:rsid w:val="001D65B2"/>
    <w:rsid w:val="001D6DBD"/>
    <w:rsid w:val="001E1441"/>
    <w:rsid w:val="001E3A31"/>
    <w:rsid w:val="001E445D"/>
    <w:rsid w:val="001E65EF"/>
    <w:rsid w:val="001E79A1"/>
    <w:rsid w:val="001E7F50"/>
    <w:rsid w:val="001F207F"/>
    <w:rsid w:val="001F3CD8"/>
    <w:rsid w:val="001F4EE1"/>
    <w:rsid w:val="001F6472"/>
    <w:rsid w:val="001F7517"/>
    <w:rsid w:val="00203E71"/>
    <w:rsid w:val="00206A9B"/>
    <w:rsid w:val="00207C75"/>
    <w:rsid w:val="00207FAF"/>
    <w:rsid w:val="002153F7"/>
    <w:rsid w:val="002201EC"/>
    <w:rsid w:val="00223283"/>
    <w:rsid w:val="00224AC7"/>
    <w:rsid w:val="00225C3F"/>
    <w:rsid w:val="00226EB3"/>
    <w:rsid w:val="00227D67"/>
    <w:rsid w:val="00234810"/>
    <w:rsid w:val="00235F1E"/>
    <w:rsid w:val="0024500F"/>
    <w:rsid w:val="00252B93"/>
    <w:rsid w:val="00253205"/>
    <w:rsid w:val="00254944"/>
    <w:rsid w:val="00254E43"/>
    <w:rsid w:val="00255335"/>
    <w:rsid w:val="00257506"/>
    <w:rsid w:val="00260CC5"/>
    <w:rsid w:val="002632B0"/>
    <w:rsid w:val="00264B4E"/>
    <w:rsid w:val="0026517E"/>
    <w:rsid w:val="00265714"/>
    <w:rsid w:val="00265717"/>
    <w:rsid w:val="002734A9"/>
    <w:rsid w:val="0028143C"/>
    <w:rsid w:val="00282178"/>
    <w:rsid w:val="00283B1F"/>
    <w:rsid w:val="002928CA"/>
    <w:rsid w:val="00293C54"/>
    <w:rsid w:val="00294C74"/>
    <w:rsid w:val="00296A63"/>
    <w:rsid w:val="002A28FF"/>
    <w:rsid w:val="002A4DA5"/>
    <w:rsid w:val="002A7AED"/>
    <w:rsid w:val="002B029B"/>
    <w:rsid w:val="002B3925"/>
    <w:rsid w:val="002B5A71"/>
    <w:rsid w:val="002B7942"/>
    <w:rsid w:val="002B7CA0"/>
    <w:rsid w:val="002C17AA"/>
    <w:rsid w:val="002C48F0"/>
    <w:rsid w:val="002C5F7F"/>
    <w:rsid w:val="002C733E"/>
    <w:rsid w:val="002D74C7"/>
    <w:rsid w:val="002D7BFD"/>
    <w:rsid w:val="002E1BAC"/>
    <w:rsid w:val="002E2960"/>
    <w:rsid w:val="002E2B16"/>
    <w:rsid w:val="002E375B"/>
    <w:rsid w:val="002E612D"/>
    <w:rsid w:val="0030059B"/>
    <w:rsid w:val="00301148"/>
    <w:rsid w:val="0030140C"/>
    <w:rsid w:val="00301E3B"/>
    <w:rsid w:val="00303590"/>
    <w:rsid w:val="00304931"/>
    <w:rsid w:val="0030677C"/>
    <w:rsid w:val="0031116F"/>
    <w:rsid w:val="00312AAC"/>
    <w:rsid w:val="00330186"/>
    <w:rsid w:val="00330DB5"/>
    <w:rsid w:val="00330DE6"/>
    <w:rsid w:val="003315CB"/>
    <w:rsid w:val="00336003"/>
    <w:rsid w:val="00337295"/>
    <w:rsid w:val="00337622"/>
    <w:rsid w:val="003402AC"/>
    <w:rsid w:val="0034199F"/>
    <w:rsid w:val="00342BBF"/>
    <w:rsid w:val="003442BD"/>
    <w:rsid w:val="00356975"/>
    <w:rsid w:val="00357223"/>
    <w:rsid w:val="00357CAB"/>
    <w:rsid w:val="003662D0"/>
    <w:rsid w:val="003665D4"/>
    <w:rsid w:val="00370057"/>
    <w:rsid w:val="00370EF9"/>
    <w:rsid w:val="00371C59"/>
    <w:rsid w:val="00373FD5"/>
    <w:rsid w:val="00376BFC"/>
    <w:rsid w:val="00381B13"/>
    <w:rsid w:val="003834D5"/>
    <w:rsid w:val="003838A5"/>
    <w:rsid w:val="00386C4B"/>
    <w:rsid w:val="003934CE"/>
    <w:rsid w:val="00393FEB"/>
    <w:rsid w:val="003957DD"/>
    <w:rsid w:val="00395849"/>
    <w:rsid w:val="003977C5"/>
    <w:rsid w:val="003A0901"/>
    <w:rsid w:val="003A0DA8"/>
    <w:rsid w:val="003A21D2"/>
    <w:rsid w:val="003A4FC8"/>
    <w:rsid w:val="003B00D9"/>
    <w:rsid w:val="003B1C10"/>
    <w:rsid w:val="003B31F2"/>
    <w:rsid w:val="003B4C3D"/>
    <w:rsid w:val="003B566C"/>
    <w:rsid w:val="003B5881"/>
    <w:rsid w:val="003B6ADC"/>
    <w:rsid w:val="003C07C3"/>
    <w:rsid w:val="003C5F50"/>
    <w:rsid w:val="003C768B"/>
    <w:rsid w:val="003D230D"/>
    <w:rsid w:val="003D2F62"/>
    <w:rsid w:val="003D4ED4"/>
    <w:rsid w:val="003D5284"/>
    <w:rsid w:val="003D540E"/>
    <w:rsid w:val="003D6B05"/>
    <w:rsid w:val="003E44FE"/>
    <w:rsid w:val="003E4BA9"/>
    <w:rsid w:val="003F265F"/>
    <w:rsid w:val="00400252"/>
    <w:rsid w:val="0040504B"/>
    <w:rsid w:val="00405A5C"/>
    <w:rsid w:val="00405DEF"/>
    <w:rsid w:val="0041313E"/>
    <w:rsid w:val="004134A3"/>
    <w:rsid w:val="00414407"/>
    <w:rsid w:val="00416AEE"/>
    <w:rsid w:val="004263C2"/>
    <w:rsid w:val="00427CBC"/>
    <w:rsid w:val="004358FD"/>
    <w:rsid w:val="00435AA8"/>
    <w:rsid w:val="004368B4"/>
    <w:rsid w:val="0043724A"/>
    <w:rsid w:val="00441E0E"/>
    <w:rsid w:val="00441E6B"/>
    <w:rsid w:val="00443A86"/>
    <w:rsid w:val="00446C20"/>
    <w:rsid w:val="00450127"/>
    <w:rsid w:val="00450F62"/>
    <w:rsid w:val="004510FD"/>
    <w:rsid w:val="00457510"/>
    <w:rsid w:val="004604CF"/>
    <w:rsid w:val="00461B09"/>
    <w:rsid w:val="00465EBA"/>
    <w:rsid w:val="0047008F"/>
    <w:rsid w:val="00472AC4"/>
    <w:rsid w:val="00473421"/>
    <w:rsid w:val="004814A3"/>
    <w:rsid w:val="004819ED"/>
    <w:rsid w:val="00481B50"/>
    <w:rsid w:val="0048262B"/>
    <w:rsid w:val="00484446"/>
    <w:rsid w:val="0048454C"/>
    <w:rsid w:val="00486D7F"/>
    <w:rsid w:val="00487B54"/>
    <w:rsid w:val="00495FC8"/>
    <w:rsid w:val="00495FCF"/>
    <w:rsid w:val="004A1F7C"/>
    <w:rsid w:val="004A30B6"/>
    <w:rsid w:val="004A4864"/>
    <w:rsid w:val="004A558C"/>
    <w:rsid w:val="004A6211"/>
    <w:rsid w:val="004A6585"/>
    <w:rsid w:val="004B2609"/>
    <w:rsid w:val="004B3463"/>
    <w:rsid w:val="004B46BC"/>
    <w:rsid w:val="004B690F"/>
    <w:rsid w:val="004B7320"/>
    <w:rsid w:val="004C1B44"/>
    <w:rsid w:val="004C223E"/>
    <w:rsid w:val="004C560A"/>
    <w:rsid w:val="004C6C95"/>
    <w:rsid w:val="004D09E1"/>
    <w:rsid w:val="004D1440"/>
    <w:rsid w:val="004D44EA"/>
    <w:rsid w:val="004D4F51"/>
    <w:rsid w:val="004E17FD"/>
    <w:rsid w:val="004E2EE2"/>
    <w:rsid w:val="004E5438"/>
    <w:rsid w:val="004F2472"/>
    <w:rsid w:val="004F35E4"/>
    <w:rsid w:val="004F477D"/>
    <w:rsid w:val="004F7402"/>
    <w:rsid w:val="004F7C3C"/>
    <w:rsid w:val="005006B4"/>
    <w:rsid w:val="00501454"/>
    <w:rsid w:val="00504BCE"/>
    <w:rsid w:val="0050593F"/>
    <w:rsid w:val="00507CAF"/>
    <w:rsid w:val="00510D57"/>
    <w:rsid w:val="00512A5F"/>
    <w:rsid w:val="00513F3F"/>
    <w:rsid w:val="0051644A"/>
    <w:rsid w:val="005257ED"/>
    <w:rsid w:val="00527356"/>
    <w:rsid w:val="00530B0C"/>
    <w:rsid w:val="00531DD0"/>
    <w:rsid w:val="005342DC"/>
    <w:rsid w:val="00536E58"/>
    <w:rsid w:val="00543256"/>
    <w:rsid w:val="00544C86"/>
    <w:rsid w:val="005467EB"/>
    <w:rsid w:val="005502BC"/>
    <w:rsid w:val="00550DB7"/>
    <w:rsid w:val="005516E2"/>
    <w:rsid w:val="00552575"/>
    <w:rsid w:val="00552A0D"/>
    <w:rsid w:val="00555B08"/>
    <w:rsid w:val="005567CA"/>
    <w:rsid w:val="00557CCF"/>
    <w:rsid w:val="005600B5"/>
    <w:rsid w:val="0056479E"/>
    <w:rsid w:val="00565B93"/>
    <w:rsid w:val="00567B36"/>
    <w:rsid w:val="00571330"/>
    <w:rsid w:val="005713D8"/>
    <w:rsid w:val="00574DB1"/>
    <w:rsid w:val="005751EC"/>
    <w:rsid w:val="0057623D"/>
    <w:rsid w:val="00580875"/>
    <w:rsid w:val="00580FB5"/>
    <w:rsid w:val="00581610"/>
    <w:rsid w:val="0058286C"/>
    <w:rsid w:val="0059096E"/>
    <w:rsid w:val="005971C1"/>
    <w:rsid w:val="005A57C8"/>
    <w:rsid w:val="005A5DEC"/>
    <w:rsid w:val="005A62E0"/>
    <w:rsid w:val="005B0D74"/>
    <w:rsid w:val="005B105B"/>
    <w:rsid w:val="005B18E0"/>
    <w:rsid w:val="005B1A41"/>
    <w:rsid w:val="005B1AB7"/>
    <w:rsid w:val="005B1CF1"/>
    <w:rsid w:val="005B2977"/>
    <w:rsid w:val="005B2D41"/>
    <w:rsid w:val="005B326B"/>
    <w:rsid w:val="005B35E5"/>
    <w:rsid w:val="005B6EE2"/>
    <w:rsid w:val="005C3436"/>
    <w:rsid w:val="005C4FBF"/>
    <w:rsid w:val="005C607F"/>
    <w:rsid w:val="005D0A1E"/>
    <w:rsid w:val="005D3341"/>
    <w:rsid w:val="005D3621"/>
    <w:rsid w:val="005D47F3"/>
    <w:rsid w:val="005D49A3"/>
    <w:rsid w:val="005D55CB"/>
    <w:rsid w:val="005D789C"/>
    <w:rsid w:val="005E087D"/>
    <w:rsid w:val="005E2B10"/>
    <w:rsid w:val="005E30F2"/>
    <w:rsid w:val="005E5670"/>
    <w:rsid w:val="005E588E"/>
    <w:rsid w:val="005F138A"/>
    <w:rsid w:val="005F2332"/>
    <w:rsid w:val="00600624"/>
    <w:rsid w:val="00603FA3"/>
    <w:rsid w:val="00605540"/>
    <w:rsid w:val="006105B3"/>
    <w:rsid w:val="00616687"/>
    <w:rsid w:val="00616938"/>
    <w:rsid w:val="006217EA"/>
    <w:rsid w:val="006258E8"/>
    <w:rsid w:val="00626578"/>
    <w:rsid w:val="006307FB"/>
    <w:rsid w:val="00631BDE"/>
    <w:rsid w:val="00631C22"/>
    <w:rsid w:val="006342AC"/>
    <w:rsid w:val="00635696"/>
    <w:rsid w:val="00636315"/>
    <w:rsid w:val="0064573F"/>
    <w:rsid w:val="00646498"/>
    <w:rsid w:val="00646714"/>
    <w:rsid w:val="00650C10"/>
    <w:rsid w:val="00651220"/>
    <w:rsid w:val="0065375A"/>
    <w:rsid w:val="00653CF9"/>
    <w:rsid w:val="00653DE8"/>
    <w:rsid w:val="006611DC"/>
    <w:rsid w:val="00661D84"/>
    <w:rsid w:val="006643DB"/>
    <w:rsid w:val="0066503F"/>
    <w:rsid w:val="0067014F"/>
    <w:rsid w:val="0067185E"/>
    <w:rsid w:val="006722E2"/>
    <w:rsid w:val="00674B08"/>
    <w:rsid w:val="006777AF"/>
    <w:rsid w:val="0068229D"/>
    <w:rsid w:val="006836B4"/>
    <w:rsid w:val="006907E2"/>
    <w:rsid w:val="00690951"/>
    <w:rsid w:val="00693C0A"/>
    <w:rsid w:val="00694423"/>
    <w:rsid w:val="00694A83"/>
    <w:rsid w:val="006A0EB7"/>
    <w:rsid w:val="006A143B"/>
    <w:rsid w:val="006A2AE7"/>
    <w:rsid w:val="006A4F9B"/>
    <w:rsid w:val="006B049E"/>
    <w:rsid w:val="006B19BF"/>
    <w:rsid w:val="006B2178"/>
    <w:rsid w:val="006C0C29"/>
    <w:rsid w:val="006C77B1"/>
    <w:rsid w:val="006D2D57"/>
    <w:rsid w:val="006D6806"/>
    <w:rsid w:val="006D68D6"/>
    <w:rsid w:val="006D7B8A"/>
    <w:rsid w:val="006E0393"/>
    <w:rsid w:val="006E389A"/>
    <w:rsid w:val="006E4DE5"/>
    <w:rsid w:val="006E5540"/>
    <w:rsid w:val="006F0F35"/>
    <w:rsid w:val="006F4552"/>
    <w:rsid w:val="006F5E3B"/>
    <w:rsid w:val="00703D63"/>
    <w:rsid w:val="00703E3E"/>
    <w:rsid w:val="007079D0"/>
    <w:rsid w:val="0071005B"/>
    <w:rsid w:val="00712A88"/>
    <w:rsid w:val="007222DC"/>
    <w:rsid w:val="00723E33"/>
    <w:rsid w:val="00724219"/>
    <w:rsid w:val="00724C16"/>
    <w:rsid w:val="00724C75"/>
    <w:rsid w:val="007310E9"/>
    <w:rsid w:val="007337D8"/>
    <w:rsid w:val="007368EC"/>
    <w:rsid w:val="0074435A"/>
    <w:rsid w:val="00744F3F"/>
    <w:rsid w:val="007452E0"/>
    <w:rsid w:val="00746BCE"/>
    <w:rsid w:val="0074755D"/>
    <w:rsid w:val="0075019C"/>
    <w:rsid w:val="00752EDC"/>
    <w:rsid w:val="007541FF"/>
    <w:rsid w:val="00754695"/>
    <w:rsid w:val="0075518B"/>
    <w:rsid w:val="00757CF5"/>
    <w:rsid w:val="00761363"/>
    <w:rsid w:val="007616EC"/>
    <w:rsid w:val="00763169"/>
    <w:rsid w:val="007729F9"/>
    <w:rsid w:val="00775530"/>
    <w:rsid w:val="007808DF"/>
    <w:rsid w:val="00792806"/>
    <w:rsid w:val="00794A25"/>
    <w:rsid w:val="0079791B"/>
    <w:rsid w:val="007A0519"/>
    <w:rsid w:val="007A1A22"/>
    <w:rsid w:val="007A330D"/>
    <w:rsid w:val="007A4742"/>
    <w:rsid w:val="007A5C67"/>
    <w:rsid w:val="007A6E11"/>
    <w:rsid w:val="007A7324"/>
    <w:rsid w:val="007A7E90"/>
    <w:rsid w:val="007B1D1E"/>
    <w:rsid w:val="007B45A6"/>
    <w:rsid w:val="007C06A0"/>
    <w:rsid w:val="007C1A7F"/>
    <w:rsid w:val="007C2FDD"/>
    <w:rsid w:val="007D068D"/>
    <w:rsid w:val="007D2580"/>
    <w:rsid w:val="007D2CDB"/>
    <w:rsid w:val="007D362C"/>
    <w:rsid w:val="007D5541"/>
    <w:rsid w:val="007D6163"/>
    <w:rsid w:val="007E16EE"/>
    <w:rsid w:val="007E4DB9"/>
    <w:rsid w:val="007F2412"/>
    <w:rsid w:val="007F2780"/>
    <w:rsid w:val="007F3B2E"/>
    <w:rsid w:val="007F44AD"/>
    <w:rsid w:val="007F7DC1"/>
    <w:rsid w:val="008008AE"/>
    <w:rsid w:val="008013C6"/>
    <w:rsid w:val="00804FEC"/>
    <w:rsid w:val="008070AA"/>
    <w:rsid w:val="00816072"/>
    <w:rsid w:val="00822377"/>
    <w:rsid w:val="00822DB9"/>
    <w:rsid w:val="008238E4"/>
    <w:rsid w:val="00824596"/>
    <w:rsid w:val="00825EE0"/>
    <w:rsid w:val="00826CA3"/>
    <w:rsid w:val="00833F38"/>
    <w:rsid w:val="00834FF7"/>
    <w:rsid w:val="00856EA3"/>
    <w:rsid w:val="0086363E"/>
    <w:rsid w:val="00866065"/>
    <w:rsid w:val="00870BE8"/>
    <w:rsid w:val="00872A93"/>
    <w:rsid w:val="00873D85"/>
    <w:rsid w:val="0087414E"/>
    <w:rsid w:val="008756F5"/>
    <w:rsid w:val="00875FE9"/>
    <w:rsid w:val="00887F0F"/>
    <w:rsid w:val="0089157B"/>
    <w:rsid w:val="0089191A"/>
    <w:rsid w:val="00893AD4"/>
    <w:rsid w:val="008946E0"/>
    <w:rsid w:val="00897C9A"/>
    <w:rsid w:val="008A09C9"/>
    <w:rsid w:val="008A1785"/>
    <w:rsid w:val="008A1EDB"/>
    <w:rsid w:val="008A5D4A"/>
    <w:rsid w:val="008B0591"/>
    <w:rsid w:val="008B1640"/>
    <w:rsid w:val="008B66A4"/>
    <w:rsid w:val="008B6A49"/>
    <w:rsid w:val="008C2C98"/>
    <w:rsid w:val="008C6E11"/>
    <w:rsid w:val="008D59BC"/>
    <w:rsid w:val="008E084D"/>
    <w:rsid w:val="008E0B94"/>
    <w:rsid w:val="008E173E"/>
    <w:rsid w:val="008E1ECD"/>
    <w:rsid w:val="008E4EEB"/>
    <w:rsid w:val="008E5BE1"/>
    <w:rsid w:val="008E5DB4"/>
    <w:rsid w:val="008E692D"/>
    <w:rsid w:val="008F114E"/>
    <w:rsid w:val="00902D92"/>
    <w:rsid w:val="0090358C"/>
    <w:rsid w:val="00903AAE"/>
    <w:rsid w:val="00912D42"/>
    <w:rsid w:val="00914BD2"/>
    <w:rsid w:val="00916DD4"/>
    <w:rsid w:val="009173CD"/>
    <w:rsid w:val="00920FA7"/>
    <w:rsid w:val="00925060"/>
    <w:rsid w:val="009312A3"/>
    <w:rsid w:val="00932363"/>
    <w:rsid w:val="00932AA1"/>
    <w:rsid w:val="009357BC"/>
    <w:rsid w:val="009413CC"/>
    <w:rsid w:val="009441B6"/>
    <w:rsid w:val="009449DA"/>
    <w:rsid w:val="009470C6"/>
    <w:rsid w:val="00947E9F"/>
    <w:rsid w:val="00950F81"/>
    <w:rsid w:val="009550CE"/>
    <w:rsid w:val="009649D6"/>
    <w:rsid w:val="009663FB"/>
    <w:rsid w:val="009671B1"/>
    <w:rsid w:val="00970416"/>
    <w:rsid w:val="00971265"/>
    <w:rsid w:val="00972F70"/>
    <w:rsid w:val="00973E58"/>
    <w:rsid w:val="00975D75"/>
    <w:rsid w:val="00976671"/>
    <w:rsid w:val="00976758"/>
    <w:rsid w:val="009843F1"/>
    <w:rsid w:val="00985B2A"/>
    <w:rsid w:val="00993A4D"/>
    <w:rsid w:val="00993F8E"/>
    <w:rsid w:val="00994B69"/>
    <w:rsid w:val="009A0020"/>
    <w:rsid w:val="009A2BAB"/>
    <w:rsid w:val="009A3D53"/>
    <w:rsid w:val="009A4A30"/>
    <w:rsid w:val="009A5111"/>
    <w:rsid w:val="009A6AA4"/>
    <w:rsid w:val="009C3478"/>
    <w:rsid w:val="009C41AC"/>
    <w:rsid w:val="009C56BB"/>
    <w:rsid w:val="009C7864"/>
    <w:rsid w:val="009D12B1"/>
    <w:rsid w:val="009D41E7"/>
    <w:rsid w:val="009D5F14"/>
    <w:rsid w:val="009D743F"/>
    <w:rsid w:val="009E15B3"/>
    <w:rsid w:val="009E2084"/>
    <w:rsid w:val="009E2A58"/>
    <w:rsid w:val="009E3078"/>
    <w:rsid w:val="009E36E9"/>
    <w:rsid w:val="009E4F68"/>
    <w:rsid w:val="009E6AF0"/>
    <w:rsid w:val="009F16E2"/>
    <w:rsid w:val="009F5E5E"/>
    <w:rsid w:val="009F5FB9"/>
    <w:rsid w:val="009F6920"/>
    <w:rsid w:val="009F6F5D"/>
    <w:rsid w:val="00A02CDA"/>
    <w:rsid w:val="00A07458"/>
    <w:rsid w:val="00A103B4"/>
    <w:rsid w:val="00A1145A"/>
    <w:rsid w:val="00A115B6"/>
    <w:rsid w:val="00A14ABE"/>
    <w:rsid w:val="00A17B94"/>
    <w:rsid w:val="00A21066"/>
    <w:rsid w:val="00A22CF2"/>
    <w:rsid w:val="00A3127D"/>
    <w:rsid w:val="00A313C2"/>
    <w:rsid w:val="00A32592"/>
    <w:rsid w:val="00A35779"/>
    <w:rsid w:val="00A37C57"/>
    <w:rsid w:val="00A40326"/>
    <w:rsid w:val="00A4110C"/>
    <w:rsid w:val="00A44982"/>
    <w:rsid w:val="00A459BB"/>
    <w:rsid w:val="00A474A9"/>
    <w:rsid w:val="00A5297D"/>
    <w:rsid w:val="00A54151"/>
    <w:rsid w:val="00A546A8"/>
    <w:rsid w:val="00A54981"/>
    <w:rsid w:val="00A558B6"/>
    <w:rsid w:val="00A6313C"/>
    <w:rsid w:val="00A673B0"/>
    <w:rsid w:val="00A67844"/>
    <w:rsid w:val="00A700D1"/>
    <w:rsid w:val="00A704A8"/>
    <w:rsid w:val="00A714B0"/>
    <w:rsid w:val="00A74569"/>
    <w:rsid w:val="00A74FCD"/>
    <w:rsid w:val="00A76234"/>
    <w:rsid w:val="00A76322"/>
    <w:rsid w:val="00A76AEA"/>
    <w:rsid w:val="00A90E6C"/>
    <w:rsid w:val="00A9622C"/>
    <w:rsid w:val="00A976D6"/>
    <w:rsid w:val="00A97CB4"/>
    <w:rsid w:val="00AA323D"/>
    <w:rsid w:val="00AA67D0"/>
    <w:rsid w:val="00AB00C0"/>
    <w:rsid w:val="00AB1819"/>
    <w:rsid w:val="00AB433E"/>
    <w:rsid w:val="00AC127C"/>
    <w:rsid w:val="00AC6B78"/>
    <w:rsid w:val="00AD2539"/>
    <w:rsid w:val="00AD35EB"/>
    <w:rsid w:val="00AD4ED2"/>
    <w:rsid w:val="00AD59C4"/>
    <w:rsid w:val="00AD5DD0"/>
    <w:rsid w:val="00AD79EA"/>
    <w:rsid w:val="00AE023B"/>
    <w:rsid w:val="00AE3440"/>
    <w:rsid w:val="00AE5B22"/>
    <w:rsid w:val="00AE5D1C"/>
    <w:rsid w:val="00AE7201"/>
    <w:rsid w:val="00AE7D2F"/>
    <w:rsid w:val="00AF25D6"/>
    <w:rsid w:val="00AF291C"/>
    <w:rsid w:val="00AF30EF"/>
    <w:rsid w:val="00AF5CC2"/>
    <w:rsid w:val="00B01928"/>
    <w:rsid w:val="00B03E2E"/>
    <w:rsid w:val="00B07697"/>
    <w:rsid w:val="00B11D65"/>
    <w:rsid w:val="00B12F5B"/>
    <w:rsid w:val="00B140B9"/>
    <w:rsid w:val="00B20328"/>
    <w:rsid w:val="00B21785"/>
    <w:rsid w:val="00B21F1D"/>
    <w:rsid w:val="00B2579A"/>
    <w:rsid w:val="00B26254"/>
    <w:rsid w:val="00B26457"/>
    <w:rsid w:val="00B27656"/>
    <w:rsid w:val="00B27AB2"/>
    <w:rsid w:val="00B352F9"/>
    <w:rsid w:val="00B35678"/>
    <w:rsid w:val="00B445F4"/>
    <w:rsid w:val="00B46E5F"/>
    <w:rsid w:val="00B47E18"/>
    <w:rsid w:val="00B52F52"/>
    <w:rsid w:val="00B60785"/>
    <w:rsid w:val="00B6141C"/>
    <w:rsid w:val="00B6638C"/>
    <w:rsid w:val="00B71752"/>
    <w:rsid w:val="00B7261B"/>
    <w:rsid w:val="00B74730"/>
    <w:rsid w:val="00B7504A"/>
    <w:rsid w:val="00B76868"/>
    <w:rsid w:val="00B76C57"/>
    <w:rsid w:val="00B80F52"/>
    <w:rsid w:val="00B81B45"/>
    <w:rsid w:val="00B81C7F"/>
    <w:rsid w:val="00B8698E"/>
    <w:rsid w:val="00B8776C"/>
    <w:rsid w:val="00B91B95"/>
    <w:rsid w:val="00B924DE"/>
    <w:rsid w:val="00B92608"/>
    <w:rsid w:val="00B93E45"/>
    <w:rsid w:val="00B93F2A"/>
    <w:rsid w:val="00B95416"/>
    <w:rsid w:val="00BA1999"/>
    <w:rsid w:val="00BA434F"/>
    <w:rsid w:val="00BA4E83"/>
    <w:rsid w:val="00BA509B"/>
    <w:rsid w:val="00BA72E0"/>
    <w:rsid w:val="00BB0D8C"/>
    <w:rsid w:val="00BB2632"/>
    <w:rsid w:val="00BB4952"/>
    <w:rsid w:val="00BC0686"/>
    <w:rsid w:val="00BC08DC"/>
    <w:rsid w:val="00BC6225"/>
    <w:rsid w:val="00BD5224"/>
    <w:rsid w:val="00BD556F"/>
    <w:rsid w:val="00BD77DB"/>
    <w:rsid w:val="00BD7B36"/>
    <w:rsid w:val="00BD7B4C"/>
    <w:rsid w:val="00BE02C1"/>
    <w:rsid w:val="00BE237C"/>
    <w:rsid w:val="00BE2648"/>
    <w:rsid w:val="00BE4EC0"/>
    <w:rsid w:val="00BE6AA9"/>
    <w:rsid w:val="00BF2B34"/>
    <w:rsid w:val="00BF711F"/>
    <w:rsid w:val="00BF7B36"/>
    <w:rsid w:val="00C01F72"/>
    <w:rsid w:val="00C05935"/>
    <w:rsid w:val="00C07511"/>
    <w:rsid w:val="00C11986"/>
    <w:rsid w:val="00C11EDB"/>
    <w:rsid w:val="00C12BAD"/>
    <w:rsid w:val="00C167AD"/>
    <w:rsid w:val="00C16F74"/>
    <w:rsid w:val="00C1721F"/>
    <w:rsid w:val="00C21DAA"/>
    <w:rsid w:val="00C241BC"/>
    <w:rsid w:val="00C24CEF"/>
    <w:rsid w:val="00C328F4"/>
    <w:rsid w:val="00C34FC5"/>
    <w:rsid w:val="00C428D9"/>
    <w:rsid w:val="00C54C01"/>
    <w:rsid w:val="00C64AF3"/>
    <w:rsid w:val="00C64E53"/>
    <w:rsid w:val="00C65BBA"/>
    <w:rsid w:val="00C66214"/>
    <w:rsid w:val="00C67299"/>
    <w:rsid w:val="00C67DFF"/>
    <w:rsid w:val="00C706D5"/>
    <w:rsid w:val="00C70BC8"/>
    <w:rsid w:val="00C76953"/>
    <w:rsid w:val="00C83996"/>
    <w:rsid w:val="00C87517"/>
    <w:rsid w:val="00C90C19"/>
    <w:rsid w:val="00C93968"/>
    <w:rsid w:val="00CA13DC"/>
    <w:rsid w:val="00CA71FA"/>
    <w:rsid w:val="00CA7E89"/>
    <w:rsid w:val="00CB245F"/>
    <w:rsid w:val="00CB4F9E"/>
    <w:rsid w:val="00CB587E"/>
    <w:rsid w:val="00CB66D0"/>
    <w:rsid w:val="00CB69A5"/>
    <w:rsid w:val="00CC23EB"/>
    <w:rsid w:val="00CC2C1B"/>
    <w:rsid w:val="00CC2F84"/>
    <w:rsid w:val="00CD0668"/>
    <w:rsid w:val="00CD6310"/>
    <w:rsid w:val="00CD631C"/>
    <w:rsid w:val="00CD7429"/>
    <w:rsid w:val="00CE2871"/>
    <w:rsid w:val="00CE3D73"/>
    <w:rsid w:val="00CE58D2"/>
    <w:rsid w:val="00CE6F55"/>
    <w:rsid w:val="00D01D15"/>
    <w:rsid w:val="00D02A0F"/>
    <w:rsid w:val="00D034E0"/>
    <w:rsid w:val="00D05ED3"/>
    <w:rsid w:val="00D06877"/>
    <w:rsid w:val="00D10F39"/>
    <w:rsid w:val="00D113A1"/>
    <w:rsid w:val="00D117C0"/>
    <w:rsid w:val="00D16179"/>
    <w:rsid w:val="00D170B0"/>
    <w:rsid w:val="00D21076"/>
    <w:rsid w:val="00D22710"/>
    <w:rsid w:val="00D2612A"/>
    <w:rsid w:val="00D3026C"/>
    <w:rsid w:val="00D36000"/>
    <w:rsid w:val="00D36926"/>
    <w:rsid w:val="00D43137"/>
    <w:rsid w:val="00D4568C"/>
    <w:rsid w:val="00D57342"/>
    <w:rsid w:val="00D5782F"/>
    <w:rsid w:val="00D61CDF"/>
    <w:rsid w:val="00D70B73"/>
    <w:rsid w:val="00D71D8B"/>
    <w:rsid w:val="00D72552"/>
    <w:rsid w:val="00D73111"/>
    <w:rsid w:val="00D735FD"/>
    <w:rsid w:val="00D73656"/>
    <w:rsid w:val="00D73F44"/>
    <w:rsid w:val="00D76803"/>
    <w:rsid w:val="00D770EE"/>
    <w:rsid w:val="00D802F7"/>
    <w:rsid w:val="00D85192"/>
    <w:rsid w:val="00D87962"/>
    <w:rsid w:val="00D95DBA"/>
    <w:rsid w:val="00D95F72"/>
    <w:rsid w:val="00D97954"/>
    <w:rsid w:val="00DA2D15"/>
    <w:rsid w:val="00DA3B9F"/>
    <w:rsid w:val="00DA4ABB"/>
    <w:rsid w:val="00DA62F9"/>
    <w:rsid w:val="00DA68E0"/>
    <w:rsid w:val="00DB3529"/>
    <w:rsid w:val="00DB3DD4"/>
    <w:rsid w:val="00DB6E8D"/>
    <w:rsid w:val="00DC02E7"/>
    <w:rsid w:val="00DC1B07"/>
    <w:rsid w:val="00DC2625"/>
    <w:rsid w:val="00DC2CA8"/>
    <w:rsid w:val="00DC45BD"/>
    <w:rsid w:val="00DC52B5"/>
    <w:rsid w:val="00DC542F"/>
    <w:rsid w:val="00DD3BDB"/>
    <w:rsid w:val="00DE291E"/>
    <w:rsid w:val="00DE6ECC"/>
    <w:rsid w:val="00DF6D23"/>
    <w:rsid w:val="00E00150"/>
    <w:rsid w:val="00E0370B"/>
    <w:rsid w:val="00E13FF3"/>
    <w:rsid w:val="00E145BD"/>
    <w:rsid w:val="00E15637"/>
    <w:rsid w:val="00E16DAB"/>
    <w:rsid w:val="00E16E77"/>
    <w:rsid w:val="00E22D7A"/>
    <w:rsid w:val="00E22FFE"/>
    <w:rsid w:val="00E2335E"/>
    <w:rsid w:val="00E245CF"/>
    <w:rsid w:val="00E2658D"/>
    <w:rsid w:val="00E302F9"/>
    <w:rsid w:val="00E30F8B"/>
    <w:rsid w:val="00E31868"/>
    <w:rsid w:val="00E32DAF"/>
    <w:rsid w:val="00E32E08"/>
    <w:rsid w:val="00E46628"/>
    <w:rsid w:val="00E46651"/>
    <w:rsid w:val="00E46EDE"/>
    <w:rsid w:val="00E512DC"/>
    <w:rsid w:val="00E53DA2"/>
    <w:rsid w:val="00E56BB4"/>
    <w:rsid w:val="00E60A58"/>
    <w:rsid w:val="00E61910"/>
    <w:rsid w:val="00E67715"/>
    <w:rsid w:val="00E701A3"/>
    <w:rsid w:val="00E731CC"/>
    <w:rsid w:val="00E75DB6"/>
    <w:rsid w:val="00E763D4"/>
    <w:rsid w:val="00E770D3"/>
    <w:rsid w:val="00E85119"/>
    <w:rsid w:val="00E857A6"/>
    <w:rsid w:val="00E86640"/>
    <w:rsid w:val="00E87C93"/>
    <w:rsid w:val="00E87E40"/>
    <w:rsid w:val="00E91C97"/>
    <w:rsid w:val="00E93B6F"/>
    <w:rsid w:val="00E95566"/>
    <w:rsid w:val="00EA107D"/>
    <w:rsid w:val="00EA51C0"/>
    <w:rsid w:val="00EA5E6E"/>
    <w:rsid w:val="00EB10C3"/>
    <w:rsid w:val="00EB3807"/>
    <w:rsid w:val="00EB489E"/>
    <w:rsid w:val="00EB4AF4"/>
    <w:rsid w:val="00EB74BF"/>
    <w:rsid w:val="00EC14CF"/>
    <w:rsid w:val="00EC1765"/>
    <w:rsid w:val="00EC254D"/>
    <w:rsid w:val="00EC4EB2"/>
    <w:rsid w:val="00EC6CB0"/>
    <w:rsid w:val="00EC7E33"/>
    <w:rsid w:val="00ED311F"/>
    <w:rsid w:val="00ED31F0"/>
    <w:rsid w:val="00ED3604"/>
    <w:rsid w:val="00ED3F78"/>
    <w:rsid w:val="00ED43C2"/>
    <w:rsid w:val="00ED5108"/>
    <w:rsid w:val="00ED5146"/>
    <w:rsid w:val="00ED54F6"/>
    <w:rsid w:val="00ED5934"/>
    <w:rsid w:val="00EE75C4"/>
    <w:rsid w:val="00EF1F92"/>
    <w:rsid w:val="00EF3E6C"/>
    <w:rsid w:val="00EF4C59"/>
    <w:rsid w:val="00F05D29"/>
    <w:rsid w:val="00F16F43"/>
    <w:rsid w:val="00F2080E"/>
    <w:rsid w:val="00F228DF"/>
    <w:rsid w:val="00F24D8A"/>
    <w:rsid w:val="00F26F5F"/>
    <w:rsid w:val="00F33339"/>
    <w:rsid w:val="00F35090"/>
    <w:rsid w:val="00F35852"/>
    <w:rsid w:val="00F359A4"/>
    <w:rsid w:val="00F408FD"/>
    <w:rsid w:val="00F416D7"/>
    <w:rsid w:val="00F42647"/>
    <w:rsid w:val="00F42EDC"/>
    <w:rsid w:val="00F45F1A"/>
    <w:rsid w:val="00F478A7"/>
    <w:rsid w:val="00F52F32"/>
    <w:rsid w:val="00F53474"/>
    <w:rsid w:val="00F53730"/>
    <w:rsid w:val="00F53979"/>
    <w:rsid w:val="00F5507E"/>
    <w:rsid w:val="00F5535E"/>
    <w:rsid w:val="00F56995"/>
    <w:rsid w:val="00F56CDB"/>
    <w:rsid w:val="00F603CE"/>
    <w:rsid w:val="00F618E4"/>
    <w:rsid w:val="00F629B8"/>
    <w:rsid w:val="00F67BC8"/>
    <w:rsid w:val="00F708F1"/>
    <w:rsid w:val="00F7379E"/>
    <w:rsid w:val="00F76096"/>
    <w:rsid w:val="00F76E7E"/>
    <w:rsid w:val="00F806DA"/>
    <w:rsid w:val="00F809BD"/>
    <w:rsid w:val="00F83BBA"/>
    <w:rsid w:val="00F86C7C"/>
    <w:rsid w:val="00F87E93"/>
    <w:rsid w:val="00F920BE"/>
    <w:rsid w:val="00F93D60"/>
    <w:rsid w:val="00FA0069"/>
    <w:rsid w:val="00FA434D"/>
    <w:rsid w:val="00FB47D3"/>
    <w:rsid w:val="00FB774E"/>
    <w:rsid w:val="00FB7BD1"/>
    <w:rsid w:val="00FC12C7"/>
    <w:rsid w:val="00FC1646"/>
    <w:rsid w:val="00FC3575"/>
    <w:rsid w:val="00FC428B"/>
    <w:rsid w:val="00FC54D9"/>
    <w:rsid w:val="00FC7367"/>
    <w:rsid w:val="00FD19E4"/>
    <w:rsid w:val="00FD1BB7"/>
    <w:rsid w:val="00FE4596"/>
    <w:rsid w:val="00FE5247"/>
    <w:rsid w:val="00FE6B92"/>
    <w:rsid w:val="00FF20AA"/>
    <w:rsid w:val="00FF5BA8"/>
    <w:rsid w:val="00FF608B"/>
    <w:rsid w:val="00FF71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560CD972"/>
  <w15:docId w15:val="{DB1A97F5-D8CA-4A4A-A6F4-4AD1CE4415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/>
    <w:lsdException w:name="heading 6" w:uiPriority="0"/>
    <w:lsdException w:name="heading 7" w:uiPriority="0"/>
    <w:lsdException w:name="heading 8" w:uiPriority="0"/>
    <w:lsdException w:name="heading 9" w:uiPriority="0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/>
    <w:lsdException w:name="Emphasis" w:uiPriority="20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0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rsid w:val="002B5A71"/>
    <w:rPr>
      <w:rFonts w:ascii="Arial" w:hAnsi="Arial"/>
    </w:rPr>
  </w:style>
  <w:style w:type="paragraph" w:styleId="Nagwek1">
    <w:name w:val="heading 1"/>
    <w:basedOn w:val="OEN1"/>
    <w:next w:val="OEN1"/>
    <w:link w:val="Nagwek1Znak"/>
    <w:qFormat/>
    <w:rsid w:val="00A40326"/>
    <w:pPr>
      <w:keepNext/>
      <w:spacing w:before="240"/>
      <w:ind w:left="964"/>
      <w:outlineLvl w:val="0"/>
    </w:pPr>
    <w:rPr>
      <w:kern w:val="28"/>
      <w:sz w:val="28"/>
    </w:rPr>
  </w:style>
  <w:style w:type="paragraph" w:styleId="Nagwek2">
    <w:name w:val="heading 2"/>
    <w:basedOn w:val="OEN11"/>
    <w:next w:val="OEN11"/>
    <w:link w:val="Nagwek2Znak"/>
    <w:qFormat/>
    <w:rsid w:val="0057623D"/>
    <w:pPr>
      <w:keepNext/>
      <w:tabs>
        <w:tab w:val="left" w:pos="0"/>
      </w:tabs>
      <w:spacing w:before="120" w:after="120"/>
      <w:ind w:left="964" w:right="0"/>
      <w:jc w:val="left"/>
      <w:outlineLvl w:val="1"/>
    </w:pPr>
  </w:style>
  <w:style w:type="paragraph" w:styleId="Nagwek3">
    <w:name w:val="heading 3"/>
    <w:basedOn w:val="OEN111"/>
    <w:next w:val="OEN111"/>
    <w:link w:val="Nagwek3Znak"/>
    <w:qFormat/>
    <w:rsid w:val="00DC02E7"/>
    <w:pPr>
      <w:keepNext/>
      <w:spacing w:before="240"/>
      <w:outlineLvl w:val="2"/>
    </w:pPr>
  </w:style>
  <w:style w:type="paragraph" w:styleId="Nagwek4">
    <w:name w:val="heading 4"/>
    <w:basedOn w:val="Normalny"/>
    <w:next w:val="Normalny"/>
    <w:link w:val="Nagwek4Znak"/>
    <w:qFormat/>
    <w:rsid w:val="004F35E4"/>
    <w:pPr>
      <w:keepNext/>
      <w:spacing w:before="240" w:after="60"/>
      <w:outlineLvl w:val="3"/>
    </w:pPr>
    <w:rPr>
      <w:rFonts w:ascii="Arial Narrow" w:hAnsi="Arial Narrow"/>
      <w:b/>
      <w:sz w:val="22"/>
    </w:rPr>
  </w:style>
  <w:style w:type="paragraph" w:styleId="Nagwek5">
    <w:name w:val="heading 5"/>
    <w:basedOn w:val="Normalny"/>
    <w:next w:val="Normalny"/>
    <w:link w:val="Nagwek5Znak"/>
    <w:rsid w:val="00443A86"/>
    <w:pPr>
      <w:spacing w:before="240" w:after="60"/>
      <w:outlineLvl w:val="4"/>
    </w:pPr>
    <w:rPr>
      <w:sz w:val="22"/>
    </w:rPr>
  </w:style>
  <w:style w:type="paragraph" w:styleId="Nagwek6">
    <w:name w:val="heading 6"/>
    <w:basedOn w:val="Normalny"/>
    <w:next w:val="Normalny"/>
    <w:link w:val="Nagwek6Znak"/>
    <w:rsid w:val="00443A86"/>
    <w:pPr>
      <w:spacing w:before="240" w:after="60"/>
      <w:outlineLvl w:val="5"/>
    </w:pPr>
    <w:rPr>
      <w:i/>
      <w:sz w:val="22"/>
    </w:rPr>
  </w:style>
  <w:style w:type="paragraph" w:styleId="Nagwek7">
    <w:name w:val="heading 7"/>
    <w:basedOn w:val="Normalny"/>
    <w:next w:val="Normalny"/>
    <w:link w:val="Nagwek7Znak"/>
    <w:rsid w:val="00443A86"/>
    <w:p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rsid w:val="00443A86"/>
    <w:pPr>
      <w:spacing w:before="240" w:after="60"/>
      <w:outlineLvl w:val="7"/>
    </w:pPr>
    <w:rPr>
      <w:i/>
    </w:rPr>
  </w:style>
  <w:style w:type="paragraph" w:styleId="Nagwek9">
    <w:name w:val="heading 9"/>
    <w:basedOn w:val="Normalny"/>
    <w:next w:val="Normalny"/>
    <w:link w:val="Nagwek9Znak"/>
    <w:rsid w:val="00443A86"/>
    <w:pPr>
      <w:spacing w:before="240" w:after="60"/>
      <w:outlineLvl w:val="8"/>
    </w:pPr>
    <w:rPr>
      <w:b/>
      <w:i/>
      <w:sz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OENpogrubienie">
    <w:name w:val="OEN pogrubienie"/>
    <w:basedOn w:val="Normalny"/>
    <w:link w:val="OENpogrubienieZnak"/>
    <w:qFormat/>
    <w:rsid w:val="00E22D7A"/>
    <w:pPr>
      <w:widowControl w:val="0"/>
      <w:spacing w:line="360" w:lineRule="auto"/>
      <w:ind w:right="170"/>
    </w:pPr>
    <w:rPr>
      <w:rFonts w:ascii="Arial Narrow" w:hAnsi="Arial Narrow"/>
      <w:b/>
      <w:sz w:val="22"/>
    </w:rPr>
  </w:style>
  <w:style w:type="character" w:styleId="Numerstrony">
    <w:name w:val="page number"/>
    <w:semiHidden/>
    <w:rsid w:val="00443A86"/>
    <w:rPr>
      <w:rFonts w:ascii="Arial" w:hAnsi="Arial"/>
      <w:sz w:val="18"/>
    </w:rPr>
  </w:style>
  <w:style w:type="paragraph" w:styleId="Nagwek">
    <w:name w:val="header"/>
    <w:basedOn w:val="Normalny"/>
    <w:link w:val="NagwekZnak"/>
    <w:rsid w:val="00443A86"/>
    <w:pPr>
      <w:tabs>
        <w:tab w:val="center" w:pos="4536"/>
        <w:tab w:val="right" w:pos="9072"/>
      </w:tabs>
    </w:pPr>
    <w:rPr>
      <w:sz w:val="18"/>
    </w:rPr>
  </w:style>
  <w:style w:type="paragraph" w:styleId="Stopka">
    <w:name w:val="footer"/>
    <w:basedOn w:val="Normalny"/>
    <w:link w:val="StopkaZnak"/>
    <w:uiPriority w:val="99"/>
    <w:rsid w:val="00443A86"/>
    <w:pPr>
      <w:tabs>
        <w:tab w:val="center" w:pos="4536"/>
        <w:tab w:val="right" w:pos="9072"/>
      </w:tabs>
    </w:pPr>
  </w:style>
  <w:style w:type="paragraph" w:customStyle="1" w:styleId="Rozdzia">
    <w:name w:val="Rozdział"/>
    <w:basedOn w:val="OENpogrubienie"/>
    <w:next w:val="OENpogrubienie"/>
    <w:link w:val="RozdziaZnak"/>
    <w:rsid w:val="005A5DEC"/>
    <w:pPr>
      <w:numPr>
        <w:numId w:val="9"/>
      </w:numPr>
      <w:tabs>
        <w:tab w:val="left" w:pos="357"/>
      </w:tabs>
    </w:pPr>
    <w:rPr>
      <w:b w:val="0"/>
      <w:smallCaps/>
      <w:sz w:val="24"/>
    </w:rPr>
  </w:style>
  <w:style w:type="paragraph" w:customStyle="1" w:styleId="podpunkt-">
    <w:name w:val="podpunkt-"/>
    <w:basedOn w:val="OENpogrubienie"/>
    <w:rsid w:val="00443A86"/>
    <w:pPr>
      <w:numPr>
        <w:numId w:val="1"/>
      </w:numPr>
    </w:pPr>
  </w:style>
  <w:style w:type="paragraph" w:customStyle="1" w:styleId="podpunkt">
    <w:name w:val="podpunkt."/>
    <w:basedOn w:val="OENpogrubienie"/>
    <w:rsid w:val="00443A86"/>
    <w:pPr>
      <w:numPr>
        <w:numId w:val="2"/>
      </w:numPr>
    </w:pPr>
  </w:style>
  <w:style w:type="paragraph" w:customStyle="1" w:styleId="podpunkt-1">
    <w:name w:val="podpunkt-1"/>
    <w:basedOn w:val="OENpogrubienie"/>
    <w:rsid w:val="00443A86"/>
    <w:pPr>
      <w:numPr>
        <w:numId w:val="3"/>
      </w:numPr>
      <w:tabs>
        <w:tab w:val="clear" w:pos="1134"/>
        <w:tab w:val="num" w:pos="360"/>
      </w:tabs>
      <w:ind w:left="1418"/>
    </w:pPr>
  </w:style>
  <w:style w:type="paragraph" w:customStyle="1" w:styleId="podpunkt-a">
    <w:name w:val="podpunkt-a"/>
    <w:basedOn w:val="OENpogrubienie"/>
    <w:rsid w:val="00443A86"/>
    <w:pPr>
      <w:numPr>
        <w:numId w:val="4"/>
      </w:numPr>
    </w:pPr>
  </w:style>
  <w:style w:type="paragraph" w:customStyle="1" w:styleId="Rozdzia-">
    <w:name w:val="Rozdział-"/>
    <w:basedOn w:val="Normalny"/>
    <w:link w:val="Rozdzia-Znak"/>
    <w:rsid w:val="005A5DEC"/>
    <w:pPr>
      <w:widowControl w:val="0"/>
      <w:numPr>
        <w:ilvl w:val="1"/>
        <w:numId w:val="9"/>
      </w:numPr>
      <w:spacing w:line="360" w:lineRule="auto"/>
      <w:ind w:right="170"/>
      <w:jc w:val="both"/>
    </w:pPr>
    <w:rPr>
      <w:b/>
      <w:snapToGrid w:val="0"/>
    </w:rPr>
  </w:style>
  <w:style w:type="paragraph" w:customStyle="1" w:styleId="Rrozdzia">
    <w:name w:val="Rrozdział="/>
    <w:basedOn w:val="Normalny"/>
    <w:link w:val="RrozdziaZnak"/>
    <w:rsid w:val="005A5DEC"/>
    <w:pPr>
      <w:widowControl w:val="0"/>
      <w:numPr>
        <w:ilvl w:val="2"/>
        <w:numId w:val="9"/>
      </w:numPr>
      <w:spacing w:line="360" w:lineRule="auto"/>
      <w:ind w:right="170"/>
      <w:jc w:val="both"/>
    </w:pPr>
    <w:rPr>
      <w:b/>
      <w:snapToGrid w:val="0"/>
    </w:rPr>
  </w:style>
  <w:style w:type="paragraph" w:styleId="Spistreci1">
    <w:name w:val="toc 1"/>
    <w:basedOn w:val="OENpogrubienie"/>
    <w:next w:val="Normalny"/>
    <w:uiPriority w:val="39"/>
    <w:rsid w:val="005A5DEC"/>
    <w:pPr>
      <w:tabs>
        <w:tab w:val="left" w:pos="1134"/>
        <w:tab w:val="right" w:leader="dot" w:pos="9639"/>
      </w:tabs>
      <w:ind w:left="1134" w:right="284" w:hanging="964"/>
    </w:pPr>
    <w:rPr>
      <w:b w:val="0"/>
      <w:smallCaps/>
      <w:noProof/>
      <w:sz w:val="24"/>
    </w:rPr>
  </w:style>
  <w:style w:type="paragraph" w:styleId="Spistreci2">
    <w:name w:val="toc 2"/>
    <w:basedOn w:val="OENpogrubienie"/>
    <w:next w:val="Normalny"/>
    <w:uiPriority w:val="39"/>
    <w:rsid w:val="00443A86"/>
    <w:pPr>
      <w:tabs>
        <w:tab w:val="left" w:pos="1134"/>
        <w:tab w:val="right" w:leader="dot" w:pos="9639"/>
      </w:tabs>
      <w:ind w:left="1134" w:hanging="964"/>
    </w:pPr>
    <w:rPr>
      <w:noProof/>
    </w:rPr>
  </w:style>
  <w:style w:type="paragraph" w:styleId="Spistreci3">
    <w:name w:val="toc 3"/>
    <w:basedOn w:val="OENpogrubienie"/>
    <w:next w:val="Normalny"/>
    <w:autoRedefine/>
    <w:uiPriority w:val="39"/>
    <w:rsid w:val="002153F7"/>
    <w:pPr>
      <w:tabs>
        <w:tab w:val="left" w:pos="1134"/>
        <w:tab w:val="right" w:leader="dot" w:pos="9639"/>
      </w:tabs>
      <w:spacing w:line="276" w:lineRule="auto"/>
      <w:ind w:left="1134" w:right="0" w:hanging="964"/>
    </w:pPr>
    <w:rPr>
      <w:b w:val="0"/>
      <w:i/>
      <w:noProof/>
      <w:sz w:val="18"/>
      <w:szCs w:val="18"/>
    </w:rPr>
  </w:style>
  <w:style w:type="paragraph" w:customStyle="1" w:styleId="podpunktabc">
    <w:name w:val="podpunkt_abc"/>
    <w:link w:val="podpunktabcZnak"/>
    <w:rsid w:val="00443A86"/>
    <w:pPr>
      <w:spacing w:before="56" w:after="56" w:line="360" w:lineRule="auto"/>
      <w:ind w:left="1020" w:right="170"/>
      <w:jc w:val="both"/>
    </w:pPr>
    <w:rPr>
      <w:rFonts w:ascii="Arial" w:hAnsi="Arial"/>
      <w:snapToGrid w:val="0"/>
      <w:color w:val="000000"/>
    </w:rPr>
  </w:style>
  <w:style w:type="paragraph" w:customStyle="1" w:styleId="Podrozdzia">
    <w:name w:val="Podrozdział"/>
    <w:next w:val="OENpogrubienie"/>
    <w:rsid w:val="00443A86"/>
    <w:pPr>
      <w:keepNext/>
      <w:keepLines/>
      <w:spacing w:before="85" w:after="85" w:line="360" w:lineRule="atLeast"/>
      <w:ind w:left="907" w:right="170"/>
      <w:jc w:val="both"/>
    </w:pPr>
    <w:rPr>
      <w:rFonts w:ascii="Arial" w:hAnsi="Arial"/>
      <w:b/>
      <w:snapToGrid w:val="0"/>
      <w:color w:val="000000"/>
    </w:rPr>
  </w:style>
  <w:style w:type="paragraph" w:styleId="Spistreci4">
    <w:name w:val="toc 4"/>
    <w:basedOn w:val="Normalny"/>
    <w:next w:val="Normalny"/>
    <w:semiHidden/>
    <w:rsid w:val="00FC54D9"/>
    <w:pPr>
      <w:spacing w:line="360" w:lineRule="auto"/>
      <w:ind w:left="170" w:right="170" w:firstLine="964"/>
    </w:pPr>
  </w:style>
  <w:style w:type="paragraph" w:styleId="Spistreci5">
    <w:name w:val="toc 5"/>
    <w:basedOn w:val="Normalny"/>
    <w:next w:val="Normalny"/>
    <w:semiHidden/>
    <w:rsid w:val="00443A86"/>
    <w:pPr>
      <w:ind w:left="800"/>
    </w:pPr>
  </w:style>
  <w:style w:type="paragraph" w:styleId="Spistreci6">
    <w:name w:val="toc 6"/>
    <w:basedOn w:val="Normalny"/>
    <w:next w:val="Normalny"/>
    <w:semiHidden/>
    <w:rsid w:val="00443A86"/>
    <w:pPr>
      <w:ind w:left="1000"/>
    </w:pPr>
  </w:style>
  <w:style w:type="paragraph" w:styleId="Spistreci7">
    <w:name w:val="toc 7"/>
    <w:basedOn w:val="Normalny"/>
    <w:next w:val="Normalny"/>
    <w:semiHidden/>
    <w:rsid w:val="00443A86"/>
    <w:pPr>
      <w:ind w:left="1200"/>
    </w:pPr>
  </w:style>
  <w:style w:type="paragraph" w:styleId="Spistreci8">
    <w:name w:val="toc 8"/>
    <w:basedOn w:val="Normalny"/>
    <w:next w:val="Normalny"/>
    <w:autoRedefine/>
    <w:semiHidden/>
    <w:rsid w:val="00443A86"/>
    <w:pPr>
      <w:ind w:left="1400"/>
    </w:pPr>
  </w:style>
  <w:style w:type="paragraph" w:styleId="Spistreci9">
    <w:name w:val="toc 9"/>
    <w:basedOn w:val="Normalny"/>
    <w:next w:val="Normalny"/>
    <w:semiHidden/>
    <w:rsid w:val="00443A86"/>
    <w:pPr>
      <w:ind w:left="1600"/>
    </w:pPr>
  </w:style>
  <w:style w:type="paragraph" w:customStyle="1" w:styleId="TEKST">
    <w:name w:val="TEKST"/>
    <w:rsid w:val="00443A86"/>
    <w:pPr>
      <w:ind w:left="640" w:hanging="11"/>
    </w:pPr>
    <w:rPr>
      <w:rFonts w:ascii="Arial" w:hAnsi="Arial"/>
      <w:snapToGrid w:val="0"/>
      <w:color w:val="000000"/>
      <w:sz w:val="28"/>
    </w:rPr>
  </w:style>
  <w:style w:type="paragraph" w:styleId="Indeks1">
    <w:name w:val="index 1"/>
    <w:basedOn w:val="Normalny"/>
    <w:next w:val="Normalny"/>
    <w:semiHidden/>
    <w:rsid w:val="00443A86"/>
    <w:pPr>
      <w:ind w:left="200" w:hanging="200"/>
    </w:pPr>
  </w:style>
  <w:style w:type="paragraph" w:styleId="Mapadokumentu">
    <w:name w:val="Document Map"/>
    <w:basedOn w:val="Normalny"/>
    <w:link w:val="MapadokumentuZnak"/>
    <w:semiHidden/>
    <w:rsid w:val="00443A86"/>
    <w:pPr>
      <w:shd w:val="clear" w:color="auto" w:fill="000080"/>
    </w:pPr>
    <w:rPr>
      <w:rFonts w:ascii="Tahoma" w:hAnsi="Tahoma"/>
    </w:rPr>
  </w:style>
  <w:style w:type="character" w:styleId="Odwoaniedokomentarza">
    <w:name w:val="annotation reference"/>
    <w:semiHidden/>
    <w:rsid w:val="00443A86"/>
    <w:rPr>
      <w:rFonts w:ascii="Arial" w:hAnsi="Arial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443A86"/>
  </w:style>
  <w:style w:type="paragraph" w:customStyle="1" w:styleId="numerowanie">
    <w:name w:val="numerowanie"/>
    <w:basedOn w:val="OENpogrubienie"/>
    <w:rsid w:val="00443A86"/>
    <w:pPr>
      <w:numPr>
        <w:numId w:val="5"/>
      </w:numPr>
    </w:pPr>
  </w:style>
  <w:style w:type="character" w:styleId="Hipercze">
    <w:name w:val="Hyperlink"/>
    <w:uiPriority w:val="99"/>
    <w:rsid w:val="00443A86"/>
    <w:rPr>
      <w:color w:val="0000FF"/>
      <w:u w:val="single"/>
    </w:rPr>
  </w:style>
  <w:style w:type="paragraph" w:customStyle="1" w:styleId="Henryk">
    <w:name w:val="Henryk"/>
    <w:rsid w:val="00443A86"/>
    <w:rPr>
      <w:rFonts w:ascii="Arial" w:hAnsi="Arial"/>
      <w:color w:val="000000"/>
      <w:sz w:val="24"/>
      <w:lang w:val="en-US"/>
    </w:rPr>
  </w:style>
  <w:style w:type="character" w:styleId="UyteHipercze">
    <w:name w:val="FollowedHyperlink"/>
    <w:semiHidden/>
    <w:rsid w:val="00443A86"/>
    <w:rPr>
      <w:color w:val="800080"/>
      <w:u w:val="single"/>
    </w:rPr>
  </w:style>
  <w:style w:type="paragraph" w:customStyle="1" w:styleId="Punkt1">
    <w:name w:val="Punkt 1"/>
    <w:basedOn w:val="Normalny"/>
    <w:autoRedefine/>
    <w:rsid w:val="00443A86"/>
    <w:pPr>
      <w:numPr>
        <w:ilvl w:val="1"/>
        <w:numId w:val="6"/>
      </w:numPr>
      <w:tabs>
        <w:tab w:val="left" w:pos="284"/>
      </w:tabs>
    </w:pPr>
    <w:rPr>
      <w:rFonts w:ascii="Times New Roman" w:hAnsi="Times New Roman"/>
    </w:rPr>
  </w:style>
  <w:style w:type="paragraph" w:customStyle="1" w:styleId="Paragraf">
    <w:name w:val="Paragraf"/>
    <w:basedOn w:val="Normalny"/>
    <w:autoRedefine/>
    <w:rsid w:val="00443A86"/>
    <w:pPr>
      <w:numPr>
        <w:numId w:val="6"/>
      </w:numPr>
      <w:jc w:val="center"/>
    </w:pPr>
    <w:rPr>
      <w:rFonts w:ascii="Times New Roman" w:hAnsi="Times New Roman"/>
    </w:rPr>
  </w:style>
  <w:style w:type="paragraph" w:styleId="Tekstdymka">
    <w:name w:val="Balloon Text"/>
    <w:basedOn w:val="Normalny"/>
    <w:link w:val="TekstdymkaZnak"/>
    <w:uiPriority w:val="99"/>
    <w:semiHidden/>
    <w:rsid w:val="00443A86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semiHidden/>
    <w:rsid w:val="00443A86"/>
    <w:pPr>
      <w:jc w:val="both"/>
    </w:pPr>
    <w:rPr>
      <w:rFonts w:cs="Arial"/>
    </w:rPr>
  </w:style>
  <w:style w:type="paragraph" w:styleId="NormalnyWeb">
    <w:name w:val="Normal (Web)"/>
    <w:basedOn w:val="Normalny"/>
    <w:uiPriority w:val="99"/>
    <w:rsid w:val="00443A86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  <w:sz w:val="24"/>
      <w:szCs w:val="24"/>
    </w:rPr>
  </w:style>
  <w:style w:type="paragraph" w:styleId="Tekstpodstawowy2">
    <w:name w:val="Body Text 2"/>
    <w:basedOn w:val="Normalny"/>
    <w:link w:val="Tekstpodstawowy2Znak"/>
    <w:semiHidden/>
    <w:rsid w:val="00443A86"/>
    <w:pPr>
      <w:ind w:right="-148"/>
    </w:pPr>
  </w:style>
  <w:style w:type="paragraph" w:styleId="Tekstpodstawowy3">
    <w:name w:val="Body Text 3"/>
    <w:basedOn w:val="Normalny"/>
    <w:link w:val="Tekstpodstawowy3Znak"/>
    <w:semiHidden/>
    <w:rsid w:val="00443A86"/>
    <w:rPr>
      <w:i/>
      <w:iCs/>
      <w:sz w:val="16"/>
    </w:rPr>
  </w:style>
  <w:style w:type="paragraph" w:customStyle="1" w:styleId="text1">
    <w:name w:val="text1"/>
    <w:basedOn w:val="Normalny"/>
    <w:rsid w:val="00443A86"/>
    <w:pPr>
      <w:spacing w:before="100" w:beforeAutospacing="1" w:after="100" w:afterAutospacing="1"/>
    </w:pPr>
    <w:rPr>
      <w:rFonts w:ascii="Verdana" w:eastAsia="Arial Unicode MS" w:hAnsi="Verdana" w:cs="Arial Unicode MS"/>
    </w:rPr>
  </w:style>
  <w:style w:type="paragraph" w:customStyle="1" w:styleId="TableText">
    <w:name w:val="Table Text"/>
    <w:rsid w:val="00443A86"/>
    <w:pPr>
      <w:autoSpaceDE w:val="0"/>
      <w:autoSpaceDN w:val="0"/>
      <w:adjustRightInd w:val="0"/>
      <w:jc w:val="center"/>
    </w:pPr>
    <w:rPr>
      <w:rFonts w:ascii="Arial" w:hAnsi="Arial" w:cs="Arial"/>
      <w:color w:val="000000"/>
    </w:rPr>
  </w:style>
  <w:style w:type="paragraph" w:styleId="Podpise-mail">
    <w:name w:val="E-mail Signature"/>
    <w:basedOn w:val="Normalny"/>
    <w:semiHidden/>
    <w:rsid w:val="00443A86"/>
    <w:rPr>
      <w:rFonts w:ascii="Times New Roman" w:hAnsi="Times New Roman"/>
      <w:sz w:val="24"/>
      <w:szCs w:val="24"/>
    </w:rPr>
  </w:style>
  <w:style w:type="paragraph" w:customStyle="1" w:styleId="12">
    <w:name w:val="12"/>
    <w:basedOn w:val="Normalny"/>
    <w:rsid w:val="00443A86"/>
    <w:pPr>
      <w:widowControl w:val="0"/>
      <w:tabs>
        <w:tab w:val="left" w:pos="1773"/>
        <w:tab w:val="left" w:pos="2198"/>
      </w:tabs>
      <w:ind w:right="72"/>
    </w:pPr>
    <w:rPr>
      <w:b/>
      <w:snapToGrid w:val="0"/>
      <w:sz w:val="24"/>
    </w:rPr>
  </w:style>
  <w:style w:type="paragraph" w:styleId="Tekstpodstawowywcity">
    <w:name w:val="Body Text Indent"/>
    <w:basedOn w:val="Normalny"/>
    <w:link w:val="TekstpodstawowywcityZnak"/>
    <w:rsid w:val="00443A86"/>
    <w:pPr>
      <w:spacing w:line="360" w:lineRule="auto"/>
      <w:ind w:firstLine="720"/>
    </w:pPr>
    <w:rPr>
      <w:sz w:val="24"/>
    </w:rPr>
  </w:style>
  <w:style w:type="character" w:customStyle="1" w:styleId="OENpogrubienieZnak">
    <w:name w:val="OEN pogrubienie Znak"/>
    <w:link w:val="OENpogrubienie"/>
    <w:rsid w:val="00E22D7A"/>
    <w:rPr>
      <w:rFonts w:ascii="Arial Narrow" w:hAnsi="Arial Narrow"/>
      <w:b/>
      <w:sz w:val="22"/>
    </w:rPr>
  </w:style>
  <w:style w:type="character" w:customStyle="1" w:styleId="eltit1">
    <w:name w:val="eltit1"/>
    <w:rsid w:val="00975D75"/>
    <w:rPr>
      <w:rFonts w:ascii="Verdana" w:hAnsi="Verdana" w:hint="default"/>
      <w:color w:val="333366"/>
      <w:sz w:val="20"/>
      <w:szCs w:val="20"/>
    </w:rPr>
  </w:style>
  <w:style w:type="paragraph" w:customStyle="1" w:styleId="OEN1">
    <w:name w:val="OEN 1."/>
    <w:basedOn w:val="Rozdzia"/>
    <w:link w:val="OEN1Znak"/>
    <w:rsid w:val="00E22D7A"/>
    <w:pPr>
      <w:spacing w:after="60"/>
      <w:ind w:left="794"/>
    </w:pPr>
    <w:rPr>
      <w:b/>
      <w:sz w:val="22"/>
      <w:u w:val="single"/>
    </w:rPr>
  </w:style>
  <w:style w:type="paragraph" w:customStyle="1" w:styleId="OEN11">
    <w:name w:val="OEN 1.1"/>
    <w:basedOn w:val="Rozdzia-"/>
    <w:link w:val="OEN11Znak"/>
    <w:rsid w:val="00E22D7A"/>
    <w:pPr>
      <w:spacing w:before="60" w:after="60"/>
      <w:ind w:left="794"/>
    </w:pPr>
    <w:rPr>
      <w:rFonts w:ascii="Arial Narrow" w:hAnsi="Arial Narrow"/>
      <w:sz w:val="22"/>
      <w:u w:val="single"/>
    </w:rPr>
  </w:style>
  <w:style w:type="character" w:customStyle="1" w:styleId="RozdziaZnak">
    <w:name w:val="Rozdział Znak"/>
    <w:link w:val="Rozdzia"/>
    <w:rsid w:val="00170417"/>
    <w:rPr>
      <w:rFonts w:ascii="Arial Narrow" w:hAnsi="Arial Narrow"/>
      <w:smallCaps/>
      <w:sz w:val="24"/>
    </w:rPr>
  </w:style>
  <w:style w:type="character" w:customStyle="1" w:styleId="OEN1Znak">
    <w:name w:val="OEN 1. Znak"/>
    <w:link w:val="OEN1"/>
    <w:rsid w:val="00E22D7A"/>
    <w:rPr>
      <w:rFonts w:ascii="Arial Narrow" w:hAnsi="Arial Narrow"/>
      <w:b/>
      <w:smallCaps/>
      <w:sz w:val="22"/>
      <w:u w:val="single"/>
    </w:rPr>
  </w:style>
  <w:style w:type="paragraph" w:customStyle="1" w:styleId="OEN111">
    <w:name w:val="OEN 1.1.1"/>
    <w:basedOn w:val="Rrozdzia"/>
    <w:next w:val="OENnormalny"/>
    <w:link w:val="OEN111Znak"/>
    <w:rsid w:val="00E22D7A"/>
    <w:pPr>
      <w:spacing w:before="60" w:after="60"/>
    </w:pPr>
    <w:rPr>
      <w:rFonts w:ascii="Arial Narrow" w:hAnsi="Arial Narrow"/>
      <w:sz w:val="22"/>
      <w:u w:val="single"/>
    </w:rPr>
  </w:style>
  <w:style w:type="character" w:customStyle="1" w:styleId="Rozdzia-Znak">
    <w:name w:val="Rozdział- Znak"/>
    <w:link w:val="Rozdzia-"/>
    <w:rsid w:val="00170417"/>
    <w:rPr>
      <w:rFonts w:ascii="Arial" w:hAnsi="Arial"/>
      <w:b/>
      <w:snapToGrid w:val="0"/>
    </w:rPr>
  </w:style>
  <w:style w:type="character" w:customStyle="1" w:styleId="OEN11Znak">
    <w:name w:val="OEN 1.1 Znak"/>
    <w:link w:val="OEN11"/>
    <w:rsid w:val="00E22D7A"/>
    <w:rPr>
      <w:rFonts w:ascii="Arial Narrow" w:hAnsi="Arial Narrow"/>
      <w:b/>
      <w:snapToGrid w:val="0"/>
      <w:sz w:val="22"/>
      <w:u w:val="single"/>
    </w:rPr>
  </w:style>
  <w:style w:type="paragraph" w:customStyle="1" w:styleId="OENnormalny">
    <w:name w:val="OEN normalny"/>
    <w:basedOn w:val="OENpogrubienie"/>
    <w:link w:val="OENnormalnyZnak"/>
    <w:qFormat/>
    <w:rsid w:val="00A54151"/>
    <w:pPr>
      <w:spacing w:line="240" w:lineRule="auto"/>
    </w:pPr>
    <w:rPr>
      <w:b w:val="0"/>
    </w:rPr>
  </w:style>
  <w:style w:type="character" w:customStyle="1" w:styleId="RrozdziaZnak">
    <w:name w:val="Rrozdział= Znak"/>
    <w:link w:val="Rrozdzia"/>
    <w:rsid w:val="00170417"/>
    <w:rPr>
      <w:rFonts w:ascii="Arial" w:hAnsi="Arial"/>
      <w:b/>
      <w:snapToGrid w:val="0"/>
    </w:rPr>
  </w:style>
  <w:style w:type="character" w:customStyle="1" w:styleId="OEN111Znak">
    <w:name w:val="OEN 1.1.1 Znak"/>
    <w:link w:val="OEN111"/>
    <w:rsid w:val="00E22D7A"/>
    <w:rPr>
      <w:rFonts w:ascii="Arial Narrow" w:hAnsi="Arial Narrow"/>
      <w:b/>
      <w:snapToGrid w:val="0"/>
      <w:sz w:val="22"/>
      <w:u w:val="single"/>
    </w:rPr>
  </w:style>
  <w:style w:type="paragraph" w:customStyle="1" w:styleId="OENP3a">
    <w:name w:val="OEN P3 a)"/>
    <w:basedOn w:val="podpunktabc"/>
    <w:link w:val="OENP3aZnak"/>
    <w:qFormat/>
    <w:rsid w:val="00A54151"/>
    <w:pPr>
      <w:numPr>
        <w:numId w:val="8"/>
      </w:numPr>
      <w:spacing w:line="240" w:lineRule="auto"/>
      <w:ind w:right="0"/>
      <w:jc w:val="left"/>
    </w:pPr>
    <w:rPr>
      <w:rFonts w:ascii="Arial Narrow" w:hAnsi="Arial Narrow"/>
      <w:sz w:val="22"/>
    </w:rPr>
  </w:style>
  <w:style w:type="character" w:customStyle="1" w:styleId="OENnormalnyZnak">
    <w:name w:val="OEN normalny Znak"/>
    <w:link w:val="OENnormalny"/>
    <w:rsid w:val="00A54151"/>
    <w:rPr>
      <w:rFonts w:ascii="Arial Narrow" w:hAnsi="Arial Narrow"/>
      <w:sz w:val="22"/>
    </w:rPr>
  </w:style>
  <w:style w:type="paragraph" w:customStyle="1" w:styleId="OENP4">
    <w:name w:val="OEN P4 *"/>
    <w:basedOn w:val="OENpogrubienie"/>
    <w:link w:val="OENP4Znak"/>
    <w:qFormat/>
    <w:rsid w:val="00B27AB2"/>
    <w:pPr>
      <w:numPr>
        <w:ilvl w:val="1"/>
        <w:numId w:val="7"/>
      </w:numPr>
      <w:tabs>
        <w:tab w:val="clear" w:pos="1440"/>
        <w:tab w:val="num" w:pos="1361"/>
      </w:tabs>
      <w:spacing w:line="240" w:lineRule="auto"/>
      <w:ind w:left="397" w:hanging="397"/>
    </w:pPr>
    <w:rPr>
      <w:b w:val="0"/>
    </w:rPr>
  </w:style>
  <w:style w:type="character" w:customStyle="1" w:styleId="podpunktabcZnak">
    <w:name w:val="podpunkt_abc Znak"/>
    <w:link w:val="podpunktabc"/>
    <w:rsid w:val="00170417"/>
    <w:rPr>
      <w:rFonts w:ascii="Arial" w:hAnsi="Arial"/>
      <w:snapToGrid w:val="0"/>
      <w:color w:val="000000"/>
      <w:lang w:val="pl-PL" w:eastAsia="pl-PL" w:bidi="ar-SA"/>
    </w:rPr>
  </w:style>
  <w:style w:type="character" w:customStyle="1" w:styleId="OENP3aZnak">
    <w:name w:val="OEN P3 a) Znak"/>
    <w:link w:val="OENP3a"/>
    <w:rsid w:val="00A54151"/>
    <w:rPr>
      <w:rFonts w:ascii="Arial Narrow" w:hAnsi="Arial Narrow"/>
      <w:snapToGrid w:val="0"/>
      <w:color w:val="000000"/>
      <w:sz w:val="22"/>
    </w:rPr>
  </w:style>
  <w:style w:type="paragraph" w:customStyle="1" w:styleId="928BC621978849F9985ED8D866F9B758">
    <w:name w:val="928BC621978849F9985ED8D866F9B758"/>
    <w:rsid w:val="00E731CC"/>
    <w:pPr>
      <w:spacing w:after="200" w:line="276" w:lineRule="auto"/>
    </w:pPr>
    <w:rPr>
      <w:rFonts w:ascii="Calibri" w:hAnsi="Calibri"/>
      <w:sz w:val="22"/>
      <w:szCs w:val="22"/>
      <w:lang w:val="en-US" w:eastAsia="en-US"/>
    </w:rPr>
  </w:style>
  <w:style w:type="character" w:customStyle="1" w:styleId="OENP4Znak">
    <w:name w:val="OEN P4 * Znak"/>
    <w:link w:val="OENP4"/>
    <w:rsid w:val="00B27AB2"/>
    <w:rPr>
      <w:rFonts w:ascii="Arial Narrow" w:hAnsi="Arial Narrow"/>
      <w:sz w:val="22"/>
    </w:rPr>
  </w:style>
  <w:style w:type="paragraph" w:customStyle="1" w:styleId="DD68379B34E04E6D987D355122E916E5">
    <w:name w:val="DD68379B34E04E6D987D355122E916E5"/>
    <w:rsid w:val="00E731CC"/>
    <w:pPr>
      <w:spacing w:after="200" w:line="276" w:lineRule="auto"/>
    </w:pPr>
    <w:rPr>
      <w:rFonts w:ascii="Calibri" w:hAnsi="Calibri"/>
      <w:sz w:val="22"/>
      <w:szCs w:val="22"/>
      <w:lang w:val="en-US" w:eastAsia="en-US"/>
    </w:rPr>
  </w:style>
  <w:style w:type="paragraph" w:styleId="Akapitzlist">
    <w:name w:val="List Paragraph"/>
    <w:aliases w:val="OEN tytuł"/>
    <w:basedOn w:val="Normalny"/>
    <w:uiPriority w:val="34"/>
    <w:rsid w:val="00E22D7A"/>
    <w:pPr>
      <w:spacing w:before="120" w:after="120" w:line="360" w:lineRule="auto"/>
    </w:pPr>
    <w:rPr>
      <w:rFonts w:ascii="Arial Narrow" w:hAnsi="Arial Narrow"/>
      <w:b/>
      <w:sz w:val="22"/>
    </w:rPr>
  </w:style>
  <w:style w:type="paragraph" w:customStyle="1" w:styleId="OENP3">
    <w:name w:val="OEN P3 –"/>
    <w:basedOn w:val="OENnormalny"/>
    <w:link w:val="OENP3Znak"/>
    <w:qFormat/>
    <w:rsid w:val="00A76AEA"/>
    <w:pPr>
      <w:numPr>
        <w:numId w:val="10"/>
      </w:numPr>
      <w:tabs>
        <w:tab w:val="left" w:pos="1531"/>
      </w:tabs>
      <w:ind w:left="170" w:hanging="170"/>
    </w:pPr>
  </w:style>
  <w:style w:type="paragraph" w:customStyle="1" w:styleId="OENP5">
    <w:name w:val="OEN P5 –"/>
    <w:basedOn w:val="OENP4"/>
    <w:link w:val="OENP5Znak"/>
    <w:qFormat/>
    <w:rsid w:val="00435AA8"/>
    <w:pPr>
      <w:numPr>
        <w:ilvl w:val="2"/>
      </w:numPr>
      <w:tabs>
        <w:tab w:val="clear" w:pos="2160"/>
        <w:tab w:val="left" w:pos="1758"/>
      </w:tabs>
      <w:ind w:left="397" w:hanging="397"/>
    </w:pPr>
    <w:rPr>
      <w:b/>
    </w:rPr>
  </w:style>
  <w:style w:type="character" w:customStyle="1" w:styleId="OENP3Znak">
    <w:name w:val="OEN P3 – Znak"/>
    <w:link w:val="OENP3"/>
    <w:rsid w:val="00A76AEA"/>
    <w:rPr>
      <w:rFonts w:ascii="Arial Narrow" w:hAnsi="Arial Narrow"/>
      <w:sz w:val="22"/>
    </w:rPr>
  </w:style>
  <w:style w:type="character" w:customStyle="1" w:styleId="OENP5Znak">
    <w:name w:val="OEN P5 – Znak"/>
    <w:link w:val="OENP5"/>
    <w:rsid w:val="00435AA8"/>
    <w:rPr>
      <w:rFonts w:ascii="Arial Narrow" w:hAnsi="Arial Narrow"/>
      <w:b/>
      <w:sz w:val="22"/>
    </w:rPr>
  </w:style>
  <w:style w:type="character" w:customStyle="1" w:styleId="StopkaZnak">
    <w:name w:val="Stopka Znak"/>
    <w:link w:val="Stopka"/>
    <w:uiPriority w:val="99"/>
    <w:rsid w:val="00F228DF"/>
    <w:rPr>
      <w:rFonts w:ascii="Arial" w:hAnsi="Arial"/>
    </w:rPr>
  </w:style>
  <w:style w:type="paragraph" w:styleId="Bezodstpw">
    <w:name w:val="No Spacing"/>
    <w:aliases w:val="tekst,ARCHENIKA Bez odstępów"/>
    <w:link w:val="BezodstpwZnak"/>
    <w:uiPriority w:val="1"/>
    <w:qFormat/>
    <w:rsid w:val="00435AA8"/>
    <w:rPr>
      <w:rFonts w:ascii="Arial" w:eastAsia="Calibri" w:hAnsi="Arial"/>
      <w:szCs w:val="22"/>
      <w:lang w:eastAsia="en-US"/>
    </w:rPr>
  </w:style>
  <w:style w:type="paragraph" w:customStyle="1" w:styleId="OENZestawienia-kolumnypozostae">
    <w:name w:val="OEN_Zestawienia - kolumny pozostałe"/>
    <w:basedOn w:val="Bezodstpw"/>
    <w:link w:val="OENZestawienia-kolumnypozostaeZnak"/>
    <w:rsid w:val="00E22D7A"/>
    <w:rPr>
      <w:rFonts w:ascii="Arial Narrow" w:hAnsi="Arial Narrow" w:cs="Arial"/>
      <w:smallCaps/>
      <w:szCs w:val="14"/>
    </w:rPr>
  </w:style>
  <w:style w:type="character" w:customStyle="1" w:styleId="BezodstpwZnak">
    <w:name w:val="Bez odstępów Znak"/>
    <w:aliases w:val="tekst Znak,ARCHENIKA Bez odstępów Znak"/>
    <w:link w:val="Bezodstpw"/>
    <w:rsid w:val="00435AA8"/>
    <w:rPr>
      <w:rFonts w:ascii="Arial" w:eastAsia="Calibri" w:hAnsi="Arial"/>
      <w:szCs w:val="22"/>
      <w:lang w:eastAsia="en-US"/>
    </w:rPr>
  </w:style>
  <w:style w:type="character" w:customStyle="1" w:styleId="OENZestawienia-kolumnypozostaeZnak">
    <w:name w:val="OEN_Zestawienia - kolumny pozostałe Znak"/>
    <w:link w:val="OENZestawienia-kolumnypozostae"/>
    <w:rsid w:val="00E22D7A"/>
    <w:rPr>
      <w:rFonts w:ascii="Arial Narrow" w:eastAsia="Calibri" w:hAnsi="Arial Narrow" w:cs="Arial"/>
      <w:smallCaps/>
      <w:szCs w:val="14"/>
      <w:lang w:eastAsia="en-US"/>
    </w:rPr>
  </w:style>
  <w:style w:type="paragraph" w:customStyle="1" w:styleId="Pangaz-punktowanie">
    <w:name w:val="Pangaz - punktowanie"/>
    <w:basedOn w:val="Normalny"/>
    <w:uiPriority w:val="99"/>
    <w:rsid w:val="008946E0"/>
    <w:pPr>
      <w:numPr>
        <w:numId w:val="11"/>
      </w:numPr>
      <w:spacing w:after="200" w:line="276" w:lineRule="auto"/>
      <w:jc w:val="both"/>
    </w:pPr>
    <w:rPr>
      <w:rFonts w:eastAsia="SimSun" w:cs="Arial"/>
      <w:sz w:val="22"/>
      <w:szCs w:val="22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E1441"/>
    <w:rPr>
      <w:b/>
      <w:bCs/>
    </w:rPr>
  </w:style>
  <w:style w:type="character" w:customStyle="1" w:styleId="TekstkomentarzaZnak">
    <w:name w:val="Tekst komentarza Znak"/>
    <w:link w:val="Tekstkomentarza"/>
    <w:uiPriority w:val="99"/>
    <w:semiHidden/>
    <w:rsid w:val="001E1441"/>
    <w:rPr>
      <w:rFonts w:ascii="Arial" w:hAnsi="Arial"/>
    </w:rPr>
  </w:style>
  <w:style w:type="character" w:customStyle="1" w:styleId="TematkomentarzaZnak">
    <w:name w:val="Temat komentarza Znak"/>
    <w:link w:val="Tematkomentarza"/>
    <w:uiPriority w:val="99"/>
    <w:semiHidden/>
    <w:rsid w:val="001E1441"/>
    <w:rPr>
      <w:rFonts w:ascii="Arial" w:hAnsi="Arial"/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04FEC"/>
  </w:style>
  <w:style w:type="character" w:customStyle="1" w:styleId="TekstprzypisukocowegoZnak">
    <w:name w:val="Tekst przypisu końcowego Znak"/>
    <w:link w:val="Tekstprzypisukocowego"/>
    <w:uiPriority w:val="99"/>
    <w:semiHidden/>
    <w:rsid w:val="00804FEC"/>
    <w:rPr>
      <w:rFonts w:ascii="Arial" w:hAnsi="Arial"/>
    </w:rPr>
  </w:style>
  <w:style w:type="character" w:styleId="Odwoanieprzypisukocowego">
    <w:name w:val="endnote reference"/>
    <w:uiPriority w:val="99"/>
    <w:semiHidden/>
    <w:unhideWhenUsed/>
    <w:rsid w:val="00804FEC"/>
    <w:rPr>
      <w:vertAlign w:val="superscript"/>
    </w:rPr>
  </w:style>
  <w:style w:type="character" w:customStyle="1" w:styleId="WW8Num4z3">
    <w:name w:val="WW8Num4z3"/>
    <w:rsid w:val="00486D7F"/>
  </w:style>
  <w:style w:type="paragraph" w:customStyle="1" w:styleId="Tekstpodstawowywcity22">
    <w:name w:val="Tekst podstawowy wcięty 22"/>
    <w:basedOn w:val="Normalny"/>
    <w:rsid w:val="00B352F9"/>
    <w:pPr>
      <w:suppressAutoHyphens/>
      <w:spacing w:after="120" w:line="480" w:lineRule="auto"/>
      <w:ind w:left="283"/>
    </w:pPr>
    <w:rPr>
      <w:rFonts w:ascii="Calibri" w:eastAsia="Calibri" w:hAnsi="Calibri" w:cs="Calibri"/>
      <w:sz w:val="22"/>
      <w:szCs w:val="22"/>
      <w:lang w:eastAsia="ar-SA"/>
    </w:rPr>
  </w:style>
  <w:style w:type="paragraph" w:customStyle="1" w:styleId="Tekstpodstawowywcity21">
    <w:name w:val="Tekst podstawowy wcięty 21"/>
    <w:basedOn w:val="Normalny"/>
    <w:rsid w:val="00AE5B22"/>
    <w:pPr>
      <w:tabs>
        <w:tab w:val="left" w:pos="708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  <w:tab w:val="left" w:pos="9204"/>
        <w:tab w:val="left" w:pos="9912"/>
      </w:tabs>
      <w:suppressAutoHyphens/>
      <w:ind w:left="708"/>
    </w:pPr>
    <w:rPr>
      <w:rFonts w:ascii="OpenSymbol" w:eastAsia="Univers LT CYR 45 Light" w:hAnsi="OpenSymbol" w:cs="OpenSymbol"/>
      <w:sz w:val="22"/>
      <w:lang w:eastAsia="zh-CN"/>
    </w:rPr>
  </w:style>
  <w:style w:type="paragraph" w:customStyle="1" w:styleId="Nagwek50">
    <w:name w:val="Nagłówek5"/>
    <w:basedOn w:val="Normalny"/>
    <w:next w:val="Tekstpodstawowy"/>
    <w:rsid w:val="001351D6"/>
    <w:pPr>
      <w:keepNext/>
      <w:suppressAutoHyphens/>
      <w:spacing w:before="240" w:after="120"/>
    </w:pPr>
    <w:rPr>
      <w:rFonts w:ascii="Tms Rmn" w:eastAsia="StarSymbol" w:hAnsi="Tms Rmn" w:cs="Tms Rmn"/>
      <w:sz w:val="28"/>
      <w:lang w:val="x-none" w:eastAsia="zh-CN"/>
    </w:rPr>
  </w:style>
  <w:style w:type="character" w:customStyle="1" w:styleId="NagwekZnak">
    <w:name w:val="Nagłówek Znak"/>
    <w:basedOn w:val="Domylnaczcionkaakapitu"/>
    <w:link w:val="Nagwek"/>
    <w:rsid w:val="00C76953"/>
    <w:rPr>
      <w:rFonts w:ascii="Arial" w:hAnsi="Arial"/>
      <w:sz w:val="18"/>
    </w:rPr>
  </w:style>
  <w:style w:type="paragraph" w:styleId="Tekstprzypisudolnego">
    <w:name w:val="footnote text"/>
    <w:basedOn w:val="Normalny"/>
    <w:link w:val="TekstprzypisudolnegoZnak"/>
    <w:semiHidden/>
    <w:rsid w:val="00693C0A"/>
    <w:rPr>
      <w:rFonts w:ascii="Times New Roman" w:hAnsi="Times New Roman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693C0A"/>
  </w:style>
  <w:style w:type="paragraph" w:styleId="Nagwekspisutreci">
    <w:name w:val="TOC Heading"/>
    <w:basedOn w:val="Nagwek1"/>
    <w:next w:val="Normalny"/>
    <w:unhideWhenUsed/>
    <w:rsid w:val="000277A2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kern w:val="0"/>
      <w:sz w:val="32"/>
      <w:szCs w:val="32"/>
    </w:rPr>
  </w:style>
  <w:style w:type="paragraph" w:customStyle="1" w:styleId="ECnormalny">
    <w:name w:val="EC normalny"/>
    <w:basedOn w:val="Normalny"/>
    <w:link w:val="ECnormalnyZnak"/>
    <w:rsid w:val="00501454"/>
    <w:pPr>
      <w:widowControl w:val="0"/>
      <w:spacing w:line="360" w:lineRule="auto"/>
      <w:ind w:left="170" w:right="170"/>
      <w:jc w:val="both"/>
    </w:pPr>
  </w:style>
  <w:style w:type="character" w:customStyle="1" w:styleId="ECnormalnyZnak">
    <w:name w:val="EC normalny Znak"/>
    <w:link w:val="ECnormalny"/>
    <w:rsid w:val="00501454"/>
    <w:rPr>
      <w:rFonts w:ascii="Arial" w:hAnsi="Arial"/>
    </w:rPr>
  </w:style>
  <w:style w:type="paragraph" w:customStyle="1" w:styleId="EC11">
    <w:name w:val="EC 1.1"/>
    <w:basedOn w:val="Rozdzia-"/>
    <w:next w:val="ECnormalny"/>
    <w:link w:val="EC11Znak"/>
    <w:rsid w:val="005516E2"/>
    <w:pPr>
      <w:numPr>
        <w:ilvl w:val="0"/>
        <w:numId w:val="12"/>
      </w:numPr>
      <w:spacing w:before="60" w:after="60"/>
    </w:pPr>
  </w:style>
  <w:style w:type="character" w:customStyle="1" w:styleId="EC11Znak">
    <w:name w:val="EC 1.1 Znak"/>
    <w:link w:val="EC11"/>
    <w:rsid w:val="005516E2"/>
    <w:rPr>
      <w:rFonts w:ascii="Arial" w:hAnsi="Arial"/>
      <w:b/>
      <w:snapToGrid w:val="0"/>
    </w:rPr>
  </w:style>
  <w:style w:type="paragraph" w:customStyle="1" w:styleId="Tekstpodstawowywcity31">
    <w:name w:val="Tekst podstawowy wcięty 31"/>
    <w:basedOn w:val="Normalny"/>
    <w:rsid w:val="00F35852"/>
    <w:pPr>
      <w:tabs>
        <w:tab w:val="left" w:pos="710"/>
        <w:tab w:val="left" w:pos="2126"/>
        <w:tab w:val="left" w:pos="2834"/>
        <w:tab w:val="left" w:pos="3542"/>
        <w:tab w:val="left" w:pos="4250"/>
        <w:tab w:val="left" w:pos="4958"/>
        <w:tab w:val="left" w:pos="5666"/>
        <w:tab w:val="left" w:pos="6374"/>
        <w:tab w:val="left" w:pos="7082"/>
        <w:tab w:val="left" w:pos="7790"/>
        <w:tab w:val="left" w:pos="8498"/>
        <w:tab w:val="left" w:pos="9206"/>
        <w:tab w:val="left" w:pos="9914"/>
      </w:tabs>
      <w:suppressAutoHyphens/>
      <w:ind w:left="709"/>
    </w:pPr>
    <w:rPr>
      <w:rFonts w:ascii="OpenSymbol" w:eastAsia="Univers LT CYR 45 Light" w:hAnsi="OpenSymbol" w:cs="OpenSymbol"/>
      <w:sz w:val="22"/>
      <w:lang w:eastAsia="zh-CN"/>
    </w:rPr>
  </w:style>
  <w:style w:type="paragraph" w:customStyle="1" w:styleId="Tekstkomentarza1">
    <w:name w:val="Tekst komentarza1"/>
    <w:basedOn w:val="Normalny"/>
    <w:rsid w:val="00F35852"/>
    <w:rPr>
      <w:rFonts w:ascii="Verdana" w:eastAsia="Univers LT CYR 45 Light" w:hAnsi="Verdana" w:cs="Verdana"/>
      <w:lang w:eastAsia="zh-CN"/>
    </w:rPr>
  </w:style>
  <w:style w:type="paragraph" w:customStyle="1" w:styleId="Nagwek30">
    <w:name w:val="Nagłówek3"/>
    <w:basedOn w:val="Normalny"/>
    <w:next w:val="Tekstpodstawowy"/>
    <w:rsid w:val="00F35852"/>
    <w:pPr>
      <w:keepNext/>
      <w:suppressAutoHyphens/>
      <w:spacing w:before="240" w:after="120"/>
    </w:pPr>
    <w:rPr>
      <w:rFonts w:ascii="OpenSymbol" w:eastAsia="Monospac821 BT" w:hAnsi="OpenSymbol" w:cs="@MS PMincho"/>
      <w:sz w:val="28"/>
      <w:szCs w:val="28"/>
      <w:lang w:eastAsia="zh-CN"/>
    </w:rPr>
  </w:style>
  <w:style w:type="paragraph" w:customStyle="1" w:styleId="Tekstpodstawowywciety2">
    <w:name w:val="Tekst podstawowy wciety 2"/>
    <w:basedOn w:val="Normalny"/>
    <w:rsid w:val="00F35852"/>
    <w:pPr>
      <w:widowControl w:val="0"/>
      <w:tabs>
        <w:tab w:val="left" w:pos="4956"/>
        <w:tab w:val="left" w:pos="6372"/>
        <w:tab w:val="left" w:pos="7080"/>
        <w:tab w:val="left" w:pos="7788"/>
        <w:tab w:val="left" w:pos="8496"/>
        <w:tab w:val="left" w:pos="9204"/>
        <w:tab w:val="left" w:pos="9912"/>
        <w:tab w:val="left" w:pos="10620"/>
        <w:tab w:val="left" w:pos="11328"/>
        <w:tab w:val="left" w:pos="12036"/>
        <w:tab w:val="left" w:pos="12744"/>
        <w:tab w:val="left" w:pos="13452"/>
        <w:tab w:val="left" w:pos="14160"/>
      </w:tabs>
      <w:suppressAutoHyphens/>
      <w:ind w:left="708"/>
    </w:pPr>
    <w:rPr>
      <w:rFonts w:ascii="OpenSymbol" w:eastAsia="Univers LT CYR 45 Light" w:hAnsi="OpenSymbol" w:cs="OpenSymbol"/>
      <w:sz w:val="22"/>
      <w:lang w:eastAsia="zh-CN"/>
    </w:rPr>
  </w:style>
  <w:style w:type="paragraph" w:customStyle="1" w:styleId="Pentagram">
    <w:name w:val="Pentagram"/>
    <w:basedOn w:val="Normalny"/>
    <w:rsid w:val="00115468"/>
    <w:rPr>
      <w:rFonts w:ascii="Times New Roman" w:hAnsi="Times New Roman"/>
      <w:sz w:val="24"/>
    </w:rPr>
  </w:style>
  <w:style w:type="character" w:customStyle="1" w:styleId="Nagwek1Znak">
    <w:name w:val="Nagłówek 1 Znak"/>
    <w:basedOn w:val="Domylnaczcionkaakapitu"/>
    <w:link w:val="Nagwek1"/>
    <w:rsid w:val="00A40326"/>
    <w:rPr>
      <w:rFonts w:ascii="Arial Narrow" w:hAnsi="Arial Narrow"/>
      <w:b/>
      <w:smallCaps/>
      <w:kern w:val="28"/>
      <w:sz w:val="28"/>
      <w:u w:val="single"/>
    </w:rPr>
  </w:style>
  <w:style w:type="character" w:customStyle="1" w:styleId="Nagwek2Znak">
    <w:name w:val="Nagłówek 2 Znak"/>
    <w:basedOn w:val="Domylnaczcionkaakapitu"/>
    <w:link w:val="Nagwek2"/>
    <w:rsid w:val="0057623D"/>
    <w:rPr>
      <w:rFonts w:ascii="Arial Narrow" w:hAnsi="Arial Narrow"/>
      <w:b/>
      <w:snapToGrid w:val="0"/>
      <w:sz w:val="22"/>
      <w:u w:val="single"/>
    </w:rPr>
  </w:style>
  <w:style w:type="character" w:customStyle="1" w:styleId="Nagwek3Znak">
    <w:name w:val="Nagłówek 3 Znak"/>
    <w:basedOn w:val="Domylnaczcionkaakapitu"/>
    <w:link w:val="Nagwek3"/>
    <w:rsid w:val="00DC02E7"/>
    <w:rPr>
      <w:rFonts w:ascii="Arial Narrow" w:hAnsi="Arial Narrow"/>
      <w:b/>
      <w:snapToGrid w:val="0"/>
      <w:sz w:val="22"/>
      <w:u w:val="single"/>
    </w:rPr>
  </w:style>
  <w:style w:type="character" w:customStyle="1" w:styleId="Nagwek4Znak">
    <w:name w:val="Nagłówek 4 Znak"/>
    <w:basedOn w:val="Domylnaczcionkaakapitu"/>
    <w:link w:val="Nagwek4"/>
    <w:rsid w:val="004F35E4"/>
    <w:rPr>
      <w:rFonts w:ascii="Arial Narrow" w:hAnsi="Arial Narrow"/>
      <w:b/>
      <w:sz w:val="22"/>
    </w:rPr>
  </w:style>
  <w:style w:type="character" w:customStyle="1" w:styleId="Nagwek5Znak">
    <w:name w:val="Nagłówek 5 Znak"/>
    <w:basedOn w:val="Domylnaczcionkaakapitu"/>
    <w:link w:val="Nagwek5"/>
    <w:rsid w:val="00994B69"/>
    <w:rPr>
      <w:rFonts w:ascii="Arial" w:hAnsi="Arial"/>
      <w:sz w:val="22"/>
    </w:rPr>
  </w:style>
  <w:style w:type="character" w:customStyle="1" w:styleId="Nagwek6Znak">
    <w:name w:val="Nagłówek 6 Znak"/>
    <w:basedOn w:val="Domylnaczcionkaakapitu"/>
    <w:link w:val="Nagwek6"/>
    <w:rsid w:val="00994B69"/>
    <w:rPr>
      <w:rFonts w:ascii="Arial" w:hAnsi="Arial"/>
      <w:i/>
      <w:sz w:val="22"/>
    </w:rPr>
  </w:style>
  <w:style w:type="character" w:customStyle="1" w:styleId="Nagwek7Znak">
    <w:name w:val="Nagłówek 7 Znak"/>
    <w:basedOn w:val="Domylnaczcionkaakapitu"/>
    <w:link w:val="Nagwek7"/>
    <w:rsid w:val="00994B69"/>
    <w:rPr>
      <w:rFonts w:ascii="Arial" w:hAnsi="Arial"/>
    </w:rPr>
  </w:style>
  <w:style w:type="character" w:customStyle="1" w:styleId="Nagwek8Znak">
    <w:name w:val="Nagłówek 8 Znak"/>
    <w:basedOn w:val="Domylnaczcionkaakapitu"/>
    <w:link w:val="Nagwek8"/>
    <w:rsid w:val="00994B69"/>
    <w:rPr>
      <w:rFonts w:ascii="Arial" w:hAnsi="Arial"/>
      <w:i/>
    </w:rPr>
  </w:style>
  <w:style w:type="character" w:customStyle="1" w:styleId="Nagwek9Znak">
    <w:name w:val="Nagłówek 9 Znak"/>
    <w:basedOn w:val="Domylnaczcionkaakapitu"/>
    <w:link w:val="Nagwek9"/>
    <w:rsid w:val="00994B69"/>
    <w:rPr>
      <w:rFonts w:ascii="Arial" w:hAnsi="Arial"/>
      <w:b/>
      <w:i/>
      <w:sz w:val="18"/>
    </w:rPr>
  </w:style>
  <w:style w:type="character" w:customStyle="1" w:styleId="MapadokumentuZnak">
    <w:name w:val="Mapa dokumentu Znak"/>
    <w:basedOn w:val="Domylnaczcionkaakapitu"/>
    <w:link w:val="Mapadokumentu"/>
    <w:semiHidden/>
    <w:rsid w:val="00994B69"/>
    <w:rPr>
      <w:rFonts w:ascii="Tahoma" w:hAnsi="Tahoma"/>
      <w:shd w:val="clear" w:color="auto" w:fill="000080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994B69"/>
    <w:rPr>
      <w:rFonts w:ascii="Arial" w:hAnsi="Arial"/>
      <w:sz w:val="24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994B69"/>
    <w:rPr>
      <w:rFonts w:ascii="Arial" w:hAnsi="Arial" w:cs="Arial"/>
    </w:rPr>
  </w:style>
  <w:style w:type="paragraph" w:styleId="Tekstpodstawowywcity2">
    <w:name w:val="Body Text Indent 2"/>
    <w:basedOn w:val="Normalny"/>
    <w:link w:val="Tekstpodstawowywcity2Znak"/>
    <w:uiPriority w:val="99"/>
    <w:semiHidden/>
    <w:rsid w:val="00994B69"/>
    <w:pPr>
      <w:ind w:left="708" w:firstLine="708"/>
    </w:pPr>
    <w:rPr>
      <w:rFonts w:cs="Arial"/>
      <w:szCs w:val="24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994B69"/>
    <w:rPr>
      <w:rFonts w:ascii="Arial" w:hAnsi="Arial" w:cs="Arial"/>
      <w:szCs w:val="24"/>
    </w:rPr>
  </w:style>
  <w:style w:type="paragraph" w:styleId="Tekstpodstawowywcity3">
    <w:name w:val="Body Text Indent 3"/>
    <w:basedOn w:val="Normalny"/>
    <w:link w:val="Tekstpodstawowywcity3Znak"/>
    <w:semiHidden/>
    <w:rsid w:val="00994B69"/>
    <w:pPr>
      <w:ind w:firstLine="708"/>
    </w:pPr>
    <w:rPr>
      <w:rFonts w:cs="Arial"/>
      <w:szCs w:val="24"/>
    </w:rPr>
  </w:style>
  <w:style w:type="character" w:customStyle="1" w:styleId="Tekstpodstawowywcity3Znak">
    <w:name w:val="Tekst podstawowy wcięty 3 Znak"/>
    <w:basedOn w:val="Domylnaczcionkaakapitu"/>
    <w:link w:val="Tekstpodstawowywcity3"/>
    <w:semiHidden/>
    <w:rsid w:val="00994B69"/>
    <w:rPr>
      <w:rFonts w:ascii="Arial" w:hAnsi="Arial" w:cs="Arial"/>
      <w:szCs w:val="24"/>
    </w:rPr>
  </w:style>
  <w:style w:type="character" w:customStyle="1" w:styleId="Tekstpodstawowy2Znak">
    <w:name w:val="Tekst podstawowy 2 Znak"/>
    <w:basedOn w:val="Domylnaczcionkaakapitu"/>
    <w:link w:val="Tekstpodstawowy2"/>
    <w:semiHidden/>
    <w:rsid w:val="00994B69"/>
    <w:rPr>
      <w:rFonts w:ascii="Arial" w:hAnsi="Arial"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994B69"/>
    <w:rPr>
      <w:rFonts w:ascii="Arial" w:hAnsi="Arial"/>
      <w:i/>
      <w:iCs/>
      <w:sz w:val="16"/>
    </w:rPr>
  </w:style>
  <w:style w:type="paragraph" w:styleId="Tytu">
    <w:name w:val="Title"/>
    <w:basedOn w:val="Normalny"/>
    <w:next w:val="Podtytu"/>
    <w:link w:val="TytuZnak"/>
    <w:rsid w:val="00994B69"/>
    <w:pPr>
      <w:suppressAutoHyphens/>
      <w:jc w:val="center"/>
    </w:pPr>
    <w:rPr>
      <w:rFonts w:ascii="Times New Roman" w:hAnsi="Times New Roman"/>
      <w:b/>
      <w:sz w:val="24"/>
    </w:rPr>
  </w:style>
  <w:style w:type="character" w:customStyle="1" w:styleId="TytuZnak">
    <w:name w:val="Tytuł Znak"/>
    <w:basedOn w:val="Domylnaczcionkaakapitu"/>
    <w:link w:val="Tytu"/>
    <w:rsid w:val="00994B69"/>
    <w:rPr>
      <w:b/>
      <w:sz w:val="24"/>
    </w:rPr>
  </w:style>
  <w:style w:type="paragraph" w:styleId="Podtytu">
    <w:name w:val="Subtitle"/>
    <w:basedOn w:val="Tytu"/>
    <w:next w:val="Tekstpodstawowy"/>
    <w:link w:val="PodtytuZnak"/>
    <w:rsid w:val="00994B69"/>
    <w:pPr>
      <w:keepNext/>
      <w:spacing w:before="240" w:after="120"/>
    </w:pPr>
    <w:rPr>
      <w:rFonts w:ascii="Arial" w:eastAsia="HG Mincho Light J" w:hAnsi="Arial"/>
      <w:b w:val="0"/>
      <w:i/>
      <w:sz w:val="28"/>
    </w:rPr>
  </w:style>
  <w:style w:type="character" w:customStyle="1" w:styleId="PodtytuZnak">
    <w:name w:val="Podtytuł Znak"/>
    <w:basedOn w:val="Domylnaczcionkaakapitu"/>
    <w:link w:val="Podtytu"/>
    <w:rsid w:val="00994B69"/>
    <w:rPr>
      <w:rFonts w:ascii="Arial" w:eastAsia="HG Mincho Light J" w:hAnsi="Arial"/>
      <w:i/>
      <w:sz w:val="28"/>
    </w:rPr>
  </w:style>
  <w:style w:type="paragraph" w:customStyle="1" w:styleId="Index">
    <w:name w:val="Index"/>
    <w:basedOn w:val="Normalny"/>
    <w:rsid w:val="00994B69"/>
    <w:pPr>
      <w:widowControl w:val="0"/>
      <w:suppressLineNumbers/>
      <w:suppressAutoHyphens/>
      <w:spacing w:line="100" w:lineRule="atLeast"/>
      <w:jc w:val="both"/>
    </w:pPr>
    <w:rPr>
      <w:rFonts w:eastAsia="Lucida Sans Unicode"/>
      <w:sz w:val="22"/>
    </w:rPr>
  </w:style>
  <w:style w:type="paragraph" w:customStyle="1" w:styleId="Tekstpodstawowy1">
    <w:name w:val="Tekst podstawowy1"/>
    <w:basedOn w:val="Normalny1"/>
    <w:rsid w:val="00994B69"/>
    <w:rPr>
      <w:sz w:val="22"/>
    </w:rPr>
  </w:style>
  <w:style w:type="paragraph" w:customStyle="1" w:styleId="Normalny1">
    <w:name w:val="Normalny1"/>
    <w:basedOn w:val="Normalny"/>
    <w:rsid w:val="00994B69"/>
    <w:pPr>
      <w:widowControl w:val="0"/>
      <w:suppressAutoHyphens/>
      <w:autoSpaceDE w:val="0"/>
      <w:spacing w:line="100" w:lineRule="atLeast"/>
      <w:jc w:val="both"/>
    </w:pPr>
    <w:rPr>
      <w:rFonts w:eastAsia="Lucida Sans Unicode"/>
    </w:rPr>
  </w:style>
  <w:style w:type="paragraph" w:customStyle="1" w:styleId="arial12">
    <w:name w:val="arial12"/>
    <w:basedOn w:val="Normalny1"/>
    <w:rsid w:val="00994B69"/>
    <w:rPr>
      <w:rFonts w:eastAsia="Arial"/>
      <w:sz w:val="24"/>
    </w:rPr>
  </w:style>
  <w:style w:type="paragraph" w:customStyle="1" w:styleId="DefaultText">
    <w:name w:val="Default Text"/>
    <w:basedOn w:val="Normalny1"/>
    <w:rsid w:val="00994B69"/>
    <w:rPr>
      <w:sz w:val="24"/>
    </w:rPr>
  </w:style>
  <w:style w:type="paragraph" w:customStyle="1" w:styleId="WW-Zwykytekst">
    <w:name w:val="WW-Zwykły tekst"/>
    <w:basedOn w:val="Normalny"/>
    <w:rsid w:val="00994B69"/>
    <w:pPr>
      <w:widowControl w:val="0"/>
      <w:suppressAutoHyphens/>
      <w:spacing w:line="100" w:lineRule="atLeast"/>
      <w:jc w:val="both"/>
    </w:pPr>
    <w:rPr>
      <w:rFonts w:ascii="Courier New" w:eastAsia="Lucida Sans Unicode" w:hAnsi="Courier New"/>
      <w:sz w:val="22"/>
    </w:rPr>
  </w:style>
  <w:style w:type="paragraph" w:customStyle="1" w:styleId="Zawartotabeli">
    <w:name w:val="Zawartość tabeli"/>
    <w:basedOn w:val="Tekstpodstawowy"/>
    <w:rsid w:val="00994B69"/>
  </w:style>
  <w:style w:type="paragraph" w:customStyle="1" w:styleId="Nagwek91">
    <w:name w:val="Nagłówek 91"/>
    <w:basedOn w:val="Normalny"/>
    <w:next w:val="Normalny"/>
    <w:rsid w:val="00994B69"/>
    <w:pPr>
      <w:keepNext/>
      <w:suppressAutoHyphens/>
      <w:overflowPunct w:val="0"/>
      <w:autoSpaceDE w:val="0"/>
      <w:autoSpaceDN w:val="0"/>
      <w:adjustRightInd w:val="0"/>
      <w:spacing w:line="100" w:lineRule="atLeast"/>
      <w:textAlignment w:val="baseline"/>
    </w:pPr>
    <w:rPr>
      <w:b/>
      <w:sz w:val="24"/>
    </w:rPr>
  </w:style>
  <w:style w:type="character" w:styleId="Pogrubienie">
    <w:name w:val="Strong"/>
    <w:basedOn w:val="Domylnaczcionkaakapitu"/>
    <w:uiPriority w:val="22"/>
    <w:rsid w:val="00994B69"/>
    <w:rPr>
      <w:b/>
      <w:bCs/>
    </w:rPr>
  </w:style>
  <w:style w:type="paragraph" w:customStyle="1" w:styleId="Nagwek911">
    <w:name w:val="Nagłówek 911"/>
    <w:basedOn w:val="Normalny"/>
    <w:next w:val="Normalny"/>
    <w:rsid w:val="00994B69"/>
    <w:pPr>
      <w:keepNext/>
      <w:suppressAutoHyphens/>
      <w:overflowPunct w:val="0"/>
      <w:autoSpaceDE w:val="0"/>
      <w:autoSpaceDN w:val="0"/>
      <w:adjustRightInd w:val="0"/>
      <w:spacing w:line="100" w:lineRule="atLeast"/>
      <w:textAlignment w:val="baseline"/>
    </w:pPr>
    <w:rPr>
      <w:b/>
      <w:sz w:val="24"/>
    </w:rPr>
  </w:style>
  <w:style w:type="paragraph" w:customStyle="1" w:styleId="Franz">
    <w:name w:val="Franz"/>
    <w:basedOn w:val="Normalny"/>
    <w:link w:val="FranzZnak1"/>
    <w:rsid w:val="00994B69"/>
    <w:pPr>
      <w:spacing w:line="360" w:lineRule="auto"/>
      <w:jc w:val="both"/>
    </w:pPr>
    <w:rPr>
      <w:sz w:val="22"/>
    </w:rPr>
  </w:style>
  <w:style w:type="paragraph" w:customStyle="1" w:styleId="StylFranzArialNarrowInterliniapojedyncze">
    <w:name w:val="Styl Franz + Arial Narrow Interlinia:  pojedyncze"/>
    <w:basedOn w:val="Franz"/>
    <w:link w:val="StylFranzArialNarrowInterliniapojedynczeZnak"/>
    <w:rsid w:val="00994B69"/>
    <w:pPr>
      <w:spacing w:line="240" w:lineRule="auto"/>
    </w:pPr>
    <w:rPr>
      <w:rFonts w:ascii="Arial Narrow" w:hAnsi="Arial Narrow"/>
      <w:szCs w:val="22"/>
    </w:rPr>
  </w:style>
  <w:style w:type="character" w:customStyle="1" w:styleId="StylFranzArialNarrowInterliniapojedynczeZnak">
    <w:name w:val="Styl Franz + Arial Narrow Interlinia:  pojedyncze Znak"/>
    <w:basedOn w:val="Domylnaczcionkaakapitu"/>
    <w:link w:val="StylFranzArialNarrowInterliniapojedyncze"/>
    <w:rsid w:val="00994B69"/>
    <w:rPr>
      <w:rFonts w:ascii="Arial Narrow" w:hAnsi="Arial Narrow"/>
      <w:sz w:val="22"/>
      <w:szCs w:val="22"/>
    </w:rPr>
  </w:style>
  <w:style w:type="character" w:customStyle="1" w:styleId="FranzZnak1">
    <w:name w:val="Franz Znak1"/>
    <w:basedOn w:val="Domylnaczcionkaakapitu"/>
    <w:link w:val="Franz"/>
    <w:rsid w:val="00994B69"/>
    <w:rPr>
      <w:rFonts w:ascii="Arial" w:hAnsi="Arial"/>
      <w:sz w:val="22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94B69"/>
    <w:rPr>
      <w:rFonts w:ascii="Tahoma" w:hAnsi="Tahoma" w:cs="Tahoma"/>
      <w:sz w:val="16"/>
      <w:szCs w:val="16"/>
    </w:rPr>
  </w:style>
  <w:style w:type="paragraph" w:styleId="Poprawka">
    <w:name w:val="Revision"/>
    <w:hidden/>
    <w:uiPriority w:val="99"/>
    <w:semiHidden/>
    <w:rsid w:val="00994B69"/>
    <w:rPr>
      <w:sz w:val="24"/>
      <w:szCs w:val="24"/>
    </w:rPr>
  </w:style>
  <w:style w:type="paragraph" w:customStyle="1" w:styleId="Default">
    <w:name w:val="Default"/>
    <w:rsid w:val="00994B69"/>
    <w:pPr>
      <w:autoSpaceDE w:val="0"/>
      <w:autoSpaceDN w:val="0"/>
      <w:adjustRightInd w:val="0"/>
    </w:pPr>
    <w:rPr>
      <w:rFonts w:eastAsiaTheme="minorHAnsi"/>
      <w:color w:val="000000"/>
      <w:sz w:val="24"/>
      <w:szCs w:val="24"/>
      <w:lang w:eastAsia="en-US"/>
    </w:rPr>
  </w:style>
  <w:style w:type="character" w:customStyle="1" w:styleId="WW-Absatz-Standardschriftart1">
    <w:name w:val="WW-Absatz-Standardschriftart1"/>
    <w:rsid w:val="00994B69"/>
  </w:style>
  <w:style w:type="table" w:styleId="Tabela-Siatka">
    <w:name w:val="Table Grid"/>
    <w:basedOn w:val="Standardowy"/>
    <w:uiPriority w:val="59"/>
    <w:rsid w:val="00994B69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Kolorowasiatkaakcent5">
    <w:name w:val="Colorful Grid Accent 5"/>
    <w:basedOn w:val="Standardowy"/>
    <w:uiPriority w:val="73"/>
    <w:rsid w:val="00994B69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</w:rPr>
      <w:tblPr/>
      <w:tcPr>
        <w:shd w:val="clear" w:color="auto" w:fill="BDD6EE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DD6EE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E74B5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E74B5" w:themeFill="accent5" w:themeFillShade="BF"/>
      </w:tc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shd w:val="clear" w:color="auto" w:fill="ADCCEA" w:themeFill="accent5" w:themeFillTint="7F"/>
      </w:tcPr>
    </w:tblStylePr>
  </w:style>
  <w:style w:type="table" w:styleId="rednialista2akcent5">
    <w:name w:val="Medium List 2 Accent 5"/>
    <w:basedOn w:val="Standardowy"/>
    <w:uiPriority w:val="66"/>
    <w:rsid w:val="00994B69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B9BD5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5B9BD5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B9BD5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B9BD5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6F4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normakkropki">
    <w:name w:val="normak_kropki"/>
    <w:basedOn w:val="Normalny"/>
    <w:qFormat/>
    <w:rsid w:val="00994B69"/>
    <w:pPr>
      <w:spacing w:before="20" w:after="20"/>
    </w:pPr>
    <w:rPr>
      <w:rFonts w:cs="Arial"/>
      <w:kern w:val="1"/>
      <w:szCs w:val="22"/>
    </w:rPr>
  </w:style>
  <w:style w:type="paragraph" w:customStyle="1" w:styleId="Style8">
    <w:name w:val="Style8"/>
    <w:basedOn w:val="Normalny"/>
    <w:uiPriority w:val="99"/>
    <w:rsid w:val="00994B69"/>
    <w:pPr>
      <w:widowControl w:val="0"/>
      <w:autoSpaceDE w:val="0"/>
      <w:autoSpaceDN w:val="0"/>
      <w:adjustRightInd w:val="0"/>
      <w:spacing w:line="682" w:lineRule="exact"/>
      <w:ind w:firstLine="5323"/>
    </w:pPr>
    <w:rPr>
      <w:rFonts w:ascii="Times New Roman" w:hAnsi="Times New Roman"/>
      <w:sz w:val="24"/>
      <w:szCs w:val="24"/>
    </w:rPr>
  </w:style>
  <w:style w:type="paragraph" w:customStyle="1" w:styleId="Style10">
    <w:name w:val="Style10"/>
    <w:basedOn w:val="Normalny"/>
    <w:uiPriority w:val="99"/>
    <w:rsid w:val="00994B69"/>
    <w:pPr>
      <w:widowControl w:val="0"/>
      <w:autoSpaceDE w:val="0"/>
      <w:autoSpaceDN w:val="0"/>
      <w:adjustRightInd w:val="0"/>
      <w:spacing w:line="277" w:lineRule="exact"/>
    </w:pPr>
    <w:rPr>
      <w:rFonts w:ascii="Times New Roman" w:hAnsi="Times New Roman"/>
      <w:sz w:val="24"/>
      <w:szCs w:val="24"/>
    </w:rPr>
  </w:style>
  <w:style w:type="paragraph" w:customStyle="1" w:styleId="Style12">
    <w:name w:val="Style12"/>
    <w:basedOn w:val="Normalny"/>
    <w:uiPriority w:val="99"/>
    <w:rsid w:val="00994B69"/>
    <w:pPr>
      <w:widowControl w:val="0"/>
      <w:autoSpaceDE w:val="0"/>
      <w:autoSpaceDN w:val="0"/>
      <w:adjustRightInd w:val="0"/>
      <w:jc w:val="both"/>
    </w:pPr>
    <w:rPr>
      <w:rFonts w:ascii="Times New Roman" w:hAnsi="Times New Roman"/>
      <w:sz w:val="24"/>
      <w:szCs w:val="24"/>
    </w:rPr>
  </w:style>
  <w:style w:type="paragraph" w:customStyle="1" w:styleId="Style15">
    <w:name w:val="Style15"/>
    <w:basedOn w:val="Normalny"/>
    <w:uiPriority w:val="99"/>
    <w:rsid w:val="00994B69"/>
    <w:pPr>
      <w:widowControl w:val="0"/>
      <w:autoSpaceDE w:val="0"/>
      <w:autoSpaceDN w:val="0"/>
      <w:adjustRightInd w:val="0"/>
      <w:spacing w:line="274" w:lineRule="exact"/>
      <w:ind w:hanging="355"/>
    </w:pPr>
    <w:rPr>
      <w:rFonts w:ascii="Times New Roman" w:hAnsi="Times New Roman"/>
      <w:sz w:val="24"/>
      <w:szCs w:val="24"/>
    </w:rPr>
  </w:style>
  <w:style w:type="character" w:customStyle="1" w:styleId="FontStyle24">
    <w:name w:val="Font Style24"/>
    <w:uiPriority w:val="99"/>
    <w:rsid w:val="00994B69"/>
    <w:rPr>
      <w:rFonts w:ascii="Times New Roman" w:hAnsi="Times New Roman" w:cs="Times New Roman"/>
      <w:i/>
      <w:iCs/>
      <w:color w:val="000000"/>
      <w:sz w:val="22"/>
      <w:szCs w:val="22"/>
    </w:rPr>
  </w:style>
  <w:style w:type="character" w:customStyle="1" w:styleId="FontStyle25">
    <w:name w:val="Font Style25"/>
    <w:uiPriority w:val="99"/>
    <w:rsid w:val="00994B69"/>
    <w:rPr>
      <w:rFonts w:ascii="Times New Roman" w:hAnsi="Times New Roman" w:cs="Times New Roman"/>
      <w:color w:val="000000"/>
      <w:sz w:val="22"/>
      <w:szCs w:val="22"/>
    </w:rPr>
  </w:style>
  <w:style w:type="character" w:customStyle="1" w:styleId="FontStyle27">
    <w:name w:val="Font Style27"/>
    <w:uiPriority w:val="99"/>
    <w:rsid w:val="00994B69"/>
    <w:rPr>
      <w:rFonts w:ascii="Times New Roman" w:hAnsi="Times New Roman" w:cs="Times New Roman"/>
      <w:b/>
      <w:bCs/>
      <w:color w:val="000000"/>
      <w:sz w:val="22"/>
      <w:szCs w:val="22"/>
    </w:rPr>
  </w:style>
  <w:style w:type="character" w:customStyle="1" w:styleId="FontStyle28">
    <w:name w:val="Font Style28"/>
    <w:uiPriority w:val="99"/>
    <w:rsid w:val="00994B69"/>
    <w:rPr>
      <w:rFonts w:ascii="Times New Roman" w:hAnsi="Times New Roman" w:cs="Times New Roman"/>
      <w:color w:val="000000"/>
      <w:sz w:val="22"/>
      <w:szCs w:val="22"/>
    </w:rPr>
  </w:style>
  <w:style w:type="character" w:styleId="Tekstzastpczy">
    <w:name w:val="Placeholder Text"/>
    <w:basedOn w:val="Domylnaczcionkaakapitu"/>
    <w:uiPriority w:val="99"/>
    <w:semiHidden/>
    <w:rsid w:val="00994B69"/>
    <w:rPr>
      <w:color w:val="808080"/>
    </w:rPr>
  </w:style>
  <w:style w:type="paragraph" w:customStyle="1" w:styleId="PODSTAWOWY">
    <w:name w:val="PODSTAWOWY"/>
    <w:basedOn w:val="Normalny"/>
    <w:rsid w:val="00994B69"/>
    <w:pPr>
      <w:spacing w:after="120"/>
      <w:jc w:val="both"/>
    </w:pPr>
  </w:style>
  <w:style w:type="paragraph" w:customStyle="1" w:styleId="normalpodkreslenie">
    <w:name w:val="normal_podkreslenie"/>
    <w:basedOn w:val="Normalny"/>
    <w:rsid w:val="00994B69"/>
    <w:pPr>
      <w:spacing w:before="60" w:after="60"/>
      <w:ind w:left="426"/>
    </w:pPr>
    <w:rPr>
      <w:rFonts w:cs="Arial"/>
      <w:szCs w:val="22"/>
      <w:u w:val="single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994B69"/>
    <w:rPr>
      <w:vertAlign w:val="superscript"/>
    </w:rPr>
  </w:style>
  <w:style w:type="paragraph" w:customStyle="1" w:styleId="WW-Listawypunktowana5">
    <w:name w:val="WW-Lista wypunktowana 5"/>
    <w:basedOn w:val="Normalny"/>
    <w:rsid w:val="00994B69"/>
    <w:pPr>
      <w:suppressAutoHyphens/>
      <w:spacing w:before="62" w:after="62"/>
      <w:ind w:left="2324"/>
    </w:pPr>
  </w:style>
  <w:style w:type="paragraph" w:customStyle="1" w:styleId="NORMALPODST">
    <w:name w:val="NORMAL_PODST"/>
    <w:basedOn w:val="Normalny"/>
    <w:link w:val="NORMALPODSTZnak"/>
    <w:rsid w:val="00994B69"/>
    <w:pPr>
      <w:spacing w:before="60" w:after="40"/>
      <w:ind w:left="426"/>
    </w:pPr>
    <w:rPr>
      <w:kern w:val="1"/>
    </w:rPr>
  </w:style>
  <w:style w:type="character" w:customStyle="1" w:styleId="NORMALPODSTZnak">
    <w:name w:val="NORMAL_PODST Znak"/>
    <w:link w:val="NORMALPODST"/>
    <w:locked/>
    <w:rsid w:val="00994B69"/>
    <w:rPr>
      <w:rFonts w:ascii="Arial" w:hAnsi="Arial"/>
      <w:kern w:val="1"/>
    </w:rPr>
  </w:style>
  <w:style w:type="paragraph" w:styleId="Legenda">
    <w:name w:val="caption"/>
    <w:basedOn w:val="Normalny"/>
    <w:next w:val="Normalny"/>
    <w:uiPriority w:val="35"/>
    <w:unhideWhenUsed/>
    <w:rsid w:val="00994B69"/>
    <w:pPr>
      <w:spacing w:after="200"/>
    </w:pPr>
    <w:rPr>
      <w:rFonts w:ascii="Times New Roman" w:hAnsi="Times New Roman"/>
      <w:b/>
      <w:bCs/>
      <w:color w:val="4472C4" w:themeColor="accent1"/>
      <w:sz w:val="18"/>
      <w:szCs w:val="18"/>
    </w:rPr>
  </w:style>
  <w:style w:type="character" w:customStyle="1" w:styleId="style21">
    <w:name w:val="style21"/>
    <w:basedOn w:val="Domylnaczcionkaakapitu"/>
    <w:rsid w:val="00994B69"/>
  </w:style>
  <w:style w:type="paragraph" w:customStyle="1" w:styleId="ptext-opis">
    <w:name w:val="p_text-opis"/>
    <w:basedOn w:val="Normalny"/>
    <w:rsid w:val="00994B69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styleId="HTML-wstpniesformatowany">
    <w:name w:val="HTML Preformatted"/>
    <w:basedOn w:val="Normalny"/>
    <w:link w:val="HTML-wstpniesformatowanyZnak"/>
    <w:uiPriority w:val="99"/>
    <w:unhideWhenUsed/>
    <w:rsid w:val="00994B6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rsid w:val="00994B69"/>
    <w:rPr>
      <w:rFonts w:ascii="Courier New" w:hAnsi="Courier New" w:cs="Courier New"/>
    </w:rPr>
  </w:style>
  <w:style w:type="paragraph" w:customStyle="1" w:styleId="Nagwekk5">
    <w:name w:val="Nagłówekk 5"/>
    <w:basedOn w:val="Normalny"/>
    <w:link w:val="Nagwekk5Znak"/>
    <w:rsid w:val="00C65BBA"/>
    <w:pPr>
      <w:numPr>
        <w:numId w:val="13"/>
      </w:numPr>
      <w:spacing w:line="40" w:lineRule="atLeast"/>
      <w:ind w:left="360" w:right="57"/>
    </w:pPr>
    <w:rPr>
      <w:rFonts w:ascii="Arial Narrow" w:hAnsi="Arial Narrow" w:cs="Arial"/>
      <w:b/>
      <w:color w:val="000000" w:themeColor="text1"/>
      <w:sz w:val="22"/>
      <w:szCs w:val="22"/>
      <w:u w:val="single"/>
    </w:rPr>
  </w:style>
  <w:style w:type="paragraph" w:customStyle="1" w:styleId="Styl1">
    <w:name w:val="Styl1"/>
    <w:basedOn w:val="Nagwekk5"/>
    <w:link w:val="Styl1Znak"/>
    <w:qFormat/>
    <w:rsid w:val="00DC02E7"/>
  </w:style>
  <w:style w:type="character" w:customStyle="1" w:styleId="Nagwekk5Znak">
    <w:name w:val="Nagłówekk 5 Znak"/>
    <w:basedOn w:val="Domylnaczcionkaakapitu"/>
    <w:link w:val="Nagwekk5"/>
    <w:rsid w:val="00C65BBA"/>
    <w:rPr>
      <w:rFonts w:ascii="Arial Narrow" w:hAnsi="Arial Narrow" w:cs="Arial"/>
      <w:b/>
      <w:color w:val="000000" w:themeColor="text1"/>
      <w:sz w:val="22"/>
      <w:szCs w:val="22"/>
      <w:u w:val="single"/>
    </w:rPr>
  </w:style>
  <w:style w:type="paragraph" w:customStyle="1" w:styleId="NagwekA">
    <w:name w:val="Nagłówek A."/>
    <w:basedOn w:val="Nagwek9"/>
    <w:next w:val="Nagwek9"/>
    <w:link w:val="NagwekAZnak"/>
    <w:qFormat/>
    <w:rsid w:val="00DC02E7"/>
    <w:pPr>
      <w:numPr>
        <w:numId w:val="14"/>
      </w:numPr>
      <w:ind w:left="360"/>
    </w:pPr>
    <w:rPr>
      <w:rFonts w:ascii="Arial Narrow" w:hAnsi="Arial Narrow" w:cs="Arial"/>
      <w:i w:val="0"/>
      <w:color w:val="000000" w:themeColor="text1"/>
      <w:sz w:val="22"/>
      <w:szCs w:val="22"/>
      <w:u w:val="single"/>
    </w:rPr>
  </w:style>
  <w:style w:type="character" w:customStyle="1" w:styleId="Styl1Znak">
    <w:name w:val="Styl1 Znak"/>
    <w:basedOn w:val="Nagwekk5Znak"/>
    <w:link w:val="Styl1"/>
    <w:rsid w:val="00DC02E7"/>
    <w:rPr>
      <w:rFonts w:ascii="Arial Narrow" w:hAnsi="Arial Narrow" w:cs="Arial"/>
      <w:b/>
      <w:color w:val="000000" w:themeColor="text1"/>
      <w:sz w:val="22"/>
      <w:szCs w:val="22"/>
      <w:u w:val="single"/>
    </w:rPr>
  </w:style>
  <w:style w:type="character" w:customStyle="1" w:styleId="NagwekAZnak">
    <w:name w:val="Nagłówek A. Znak"/>
    <w:basedOn w:val="Nagwek9Znak"/>
    <w:link w:val="NagwekA"/>
    <w:rsid w:val="00DC02E7"/>
    <w:rPr>
      <w:rFonts w:ascii="Arial Narrow" w:hAnsi="Arial Narrow" w:cs="Arial"/>
      <w:b/>
      <w:i w:val="0"/>
      <w:color w:val="000000" w:themeColor="text1"/>
      <w:sz w:val="22"/>
      <w:szCs w:val="22"/>
      <w:u w:val="single"/>
    </w:rPr>
  </w:style>
  <w:style w:type="paragraph" w:customStyle="1" w:styleId="Styl21">
    <w:name w:val="Styl21"/>
    <w:basedOn w:val="Nagwek2"/>
    <w:qFormat/>
    <w:rsid w:val="002153F7"/>
    <w:pPr>
      <w:numPr>
        <w:ilvl w:val="0"/>
        <w:numId w:val="15"/>
      </w:numPr>
      <w:tabs>
        <w:tab w:val="left" w:pos="567"/>
      </w:tabs>
      <w:spacing w:before="100" w:after="100" w:line="276" w:lineRule="auto"/>
      <w:ind w:left="0" w:firstLine="0"/>
    </w:pPr>
  </w:style>
  <w:style w:type="paragraph" w:customStyle="1" w:styleId="Style52">
    <w:name w:val="Style52"/>
    <w:basedOn w:val="Normalny"/>
    <w:uiPriority w:val="99"/>
    <w:rsid w:val="004A4864"/>
    <w:pPr>
      <w:widowControl w:val="0"/>
      <w:autoSpaceDE w:val="0"/>
      <w:autoSpaceDN w:val="0"/>
      <w:adjustRightInd w:val="0"/>
      <w:spacing w:line="206" w:lineRule="exact"/>
    </w:pPr>
    <w:rPr>
      <w:rFonts w:ascii="Arial Unicode MS" w:hAnsi="Calibri" w:cs="Arial Unicode MS"/>
      <w:sz w:val="24"/>
      <w:szCs w:val="24"/>
    </w:rPr>
  </w:style>
  <w:style w:type="paragraph" w:customStyle="1" w:styleId="western">
    <w:name w:val="western"/>
    <w:basedOn w:val="Normalny"/>
    <w:rsid w:val="004A4864"/>
    <w:pPr>
      <w:spacing w:before="100" w:beforeAutospacing="1" w:after="119"/>
      <w:jc w:val="both"/>
    </w:pPr>
    <w:rPr>
      <w:rFonts w:cs="Arial"/>
      <w:color w:val="000000"/>
      <w:sz w:val="24"/>
      <w:szCs w:val="24"/>
    </w:rPr>
  </w:style>
  <w:style w:type="paragraph" w:customStyle="1" w:styleId="LO-normal">
    <w:name w:val="LO-normal"/>
    <w:rsid w:val="009649D6"/>
    <w:pPr>
      <w:suppressAutoHyphens/>
      <w:spacing w:line="276" w:lineRule="auto"/>
    </w:pPr>
    <w:rPr>
      <w:rFonts w:ascii="Arial" w:eastAsia="Arial" w:hAnsi="Arial" w:cs="Arial"/>
      <w:color w:val="000000"/>
      <w:kern w:val="2"/>
      <w:sz w:val="24"/>
      <w:szCs w:val="24"/>
      <w:lang w:eastAsia="zh-CN" w:bidi="hi-IN"/>
    </w:rPr>
  </w:style>
  <w:style w:type="character" w:customStyle="1" w:styleId="fontstyle01">
    <w:name w:val="fontstyle01"/>
    <w:basedOn w:val="Domylnaczcionkaakapitu"/>
    <w:rsid w:val="00932AA1"/>
    <w:rPr>
      <w:rFonts w:ascii="Arial-BoldMT" w:hAnsi="Arial-BoldMT" w:hint="default"/>
      <w:b/>
      <w:bCs/>
      <w:i w:val="0"/>
      <w:iCs w:val="0"/>
      <w:color w:val="00000A"/>
      <w:sz w:val="26"/>
      <w:szCs w:val="26"/>
    </w:rPr>
  </w:style>
  <w:style w:type="character" w:customStyle="1" w:styleId="fontstyle21">
    <w:name w:val="fontstyle21"/>
    <w:basedOn w:val="Domylnaczcionkaakapitu"/>
    <w:rsid w:val="00932AA1"/>
    <w:rPr>
      <w:rFonts w:ascii="ArialNarrow" w:hAnsi="ArialNarrow" w:hint="default"/>
      <w:b w:val="0"/>
      <w:bCs w:val="0"/>
      <w:i w:val="0"/>
      <w:iCs w:val="0"/>
      <w:color w:val="00000A"/>
      <w:sz w:val="22"/>
      <w:szCs w:val="22"/>
    </w:rPr>
  </w:style>
  <w:style w:type="character" w:customStyle="1" w:styleId="fontstyle31">
    <w:name w:val="fontstyle31"/>
    <w:basedOn w:val="Domylnaczcionkaakapitu"/>
    <w:rsid w:val="00932AA1"/>
    <w:rPr>
      <w:rFonts w:ascii="SymbolMT" w:hAnsi="SymbolMT" w:hint="default"/>
      <w:b w:val="0"/>
      <w:bCs w:val="0"/>
      <w:i w:val="0"/>
      <w:iCs w:val="0"/>
      <w:color w:val="00000A"/>
      <w:sz w:val="22"/>
      <w:szCs w:val="22"/>
    </w:rPr>
  </w:style>
  <w:style w:type="character" w:customStyle="1" w:styleId="fontstyle41">
    <w:name w:val="fontstyle41"/>
    <w:basedOn w:val="Domylnaczcionkaakapitu"/>
    <w:rsid w:val="00932AA1"/>
    <w:rPr>
      <w:rFonts w:ascii="TimesNewRomanPSMT" w:hAnsi="TimesNewRomanPSMT" w:hint="default"/>
      <w:b w:val="0"/>
      <w:bCs w:val="0"/>
      <w:i w:val="0"/>
      <w:iCs w:val="0"/>
      <w:color w:val="00000A"/>
      <w:sz w:val="16"/>
      <w:szCs w:val="16"/>
    </w:rPr>
  </w:style>
  <w:style w:type="character" w:customStyle="1" w:styleId="fontstyle51">
    <w:name w:val="fontstyle51"/>
    <w:basedOn w:val="Domylnaczcionkaakapitu"/>
    <w:rsid w:val="00932AA1"/>
    <w:rPr>
      <w:rFonts w:ascii="ArialNarrow-Bold" w:hAnsi="ArialNarrow-Bold" w:hint="default"/>
      <w:b/>
      <w:bCs/>
      <w:i w:val="0"/>
      <w:iCs w:val="0"/>
      <w:color w:val="00000A"/>
      <w:sz w:val="14"/>
      <w:szCs w:val="14"/>
    </w:rPr>
  </w:style>
  <w:style w:type="character" w:customStyle="1" w:styleId="fontstyle61">
    <w:name w:val="fontstyle61"/>
    <w:basedOn w:val="Domylnaczcionkaakapitu"/>
    <w:rsid w:val="00932AA1"/>
    <w:rPr>
      <w:rFonts w:ascii="LiberationSerif" w:hAnsi="LiberationSerif" w:hint="default"/>
      <w:b w:val="0"/>
      <w:bCs w:val="0"/>
      <w:i w:val="0"/>
      <w:iCs w:val="0"/>
      <w:color w:val="00000A"/>
      <w:sz w:val="24"/>
      <w:szCs w:val="24"/>
    </w:rPr>
  </w:style>
  <w:style w:type="paragraph" w:customStyle="1" w:styleId="Standard">
    <w:name w:val="Standard"/>
    <w:rsid w:val="007452E0"/>
    <w:pPr>
      <w:suppressAutoHyphens/>
      <w:spacing w:after="200" w:line="276" w:lineRule="auto"/>
      <w:textAlignment w:val="baseline"/>
    </w:pPr>
    <w:rPr>
      <w:rFonts w:eastAsia="SimSun"/>
      <w:kern w:val="1"/>
      <w:sz w:val="24"/>
      <w:szCs w:val="24"/>
      <w:lang w:eastAsia="zh-CN" w:bidi="hi-IN"/>
    </w:rPr>
  </w:style>
  <w:style w:type="paragraph" w:customStyle="1" w:styleId="Tekstpodstawowy31">
    <w:name w:val="Tekst podstawowy 31"/>
    <w:basedOn w:val="Normalny"/>
    <w:rsid w:val="00A74FCD"/>
    <w:pPr>
      <w:suppressAutoHyphens/>
      <w:jc w:val="both"/>
    </w:pPr>
    <w:rPr>
      <w:rFonts w:cs="Arial"/>
      <w:b/>
      <w:bCs/>
      <w:sz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892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23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207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074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05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127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9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04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4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57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0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061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1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467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98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5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957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34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BAZY\BAZA%20ENERCAD\03.%20Opis_techniczny%20-%20WZ&#211;R_ENERCAD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9cc3cc34-21c7-4892-9b79-0ed46123b320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7B2A4920C3B26489FA8CFB04A2E4E06" ma:contentTypeVersion="13" ma:contentTypeDescription="Utwórz nowy dokument." ma:contentTypeScope="" ma:versionID="047f44ea99b03050c2f67cd2654ea26c">
  <xsd:schema xmlns:xsd="http://www.w3.org/2001/XMLSchema" xmlns:xs="http://www.w3.org/2001/XMLSchema" xmlns:p="http://schemas.microsoft.com/office/2006/metadata/properties" xmlns:ns2="9cc3cc34-21c7-4892-9b79-0ed46123b320" xmlns:ns3="567ff510-d950-48f9-8965-9e1860d3e55f" targetNamespace="http://schemas.microsoft.com/office/2006/metadata/properties" ma:root="true" ma:fieldsID="b68fc461c3ed542af22449d558a7b671" ns2:_="" ns3:_="">
    <xsd:import namespace="9cc3cc34-21c7-4892-9b79-0ed46123b320"/>
    <xsd:import namespace="567ff510-d950-48f9-8965-9e1860d3e55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c3cc34-21c7-4892-9b79-0ed46123b3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0" nillable="true" ma:displayName="Stan zatwierdzenia" ma:internalName="Stan_x0020_zatwierdzenia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7ff510-d950-48f9-8965-9e1860d3e55f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A5F0440-301E-403B-A5E7-EBFEC200128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D86A4D1-2705-4904-901F-2296BFBDB349}">
  <ds:schemaRefs>
    <ds:schemaRef ds:uri="http://schemas.microsoft.com/office/2006/metadata/properties"/>
    <ds:schemaRef ds:uri="http://schemas.microsoft.com/office/infopath/2007/PartnerControls"/>
    <ds:schemaRef ds:uri="9cc3cc34-21c7-4892-9b79-0ed46123b320"/>
  </ds:schemaRefs>
</ds:datastoreItem>
</file>

<file path=customXml/itemProps3.xml><?xml version="1.0" encoding="utf-8"?>
<ds:datastoreItem xmlns:ds="http://schemas.openxmlformats.org/officeDocument/2006/customXml" ds:itemID="{A939BFDE-9AC4-4B27-A79B-2E750F413A9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cc3cc34-21c7-4892-9b79-0ed46123b320"/>
    <ds:schemaRef ds:uri="567ff510-d950-48f9-8965-9e1860d3e55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0B53100-ADD6-4E79-81DE-88DFD53FF4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03. Opis_techniczny - WZÓR_ENERCAD.dotx</Template>
  <TotalTime>132</TotalTime>
  <Pages>1</Pages>
  <Words>1379</Words>
  <Characters>8277</Characters>
  <Application>Microsoft Office Word</Application>
  <DocSecurity>0</DocSecurity>
  <Lines>68</Lines>
  <Paragraphs>19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opis</vt:lpstr>
    </vt:vector>
  </TitlesOfParts>
  <Company>Energotelprojekt Sp. z o.o.</Company>
  <LinksUpToDate>false</LinksUpToDate>
  <CharactersWithSpaces>9637</CharactersWithSpaces>
  <SharedDoc>false</SharedDoc>
  <HLinks>
    <vt:vector size="102" baseType="variant">
      <vt:variant>
        <vt:i4>1638448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_Toc62201559</vt:lpwstr>
      </vt:variant>
      <vt:variant>
        <vt:i4>1638448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_Toc62201559</vt:lpwstr>
      </vt:variant>
      <vt:variant>
        <vt:i4>1638448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_Toc62201559</vt:lpwstr>
      </vt:variant>
      <vt:variant>
        <vt:i4>1638448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_Toc62201559</vt:lpwstr>
      </vt:variant>
      <vt:variant>
        <vt:i4>1638448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_Toc62201559</vt:lpwstr>
      </vt:variant>
      <vt:variant>
        <vt:i4>1638448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_Toc62201559</vt:lpwstr>
      </vt:variant>
      <vt:variant>
        <vt:i4>1638448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_Toc62201559</vt:lpwstr>
      </vt:variant>
      <vt:variant>
        <vt:i4>1638448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_Toc62201559</vt:lpwstr>
      </vt:variant>
      <vt:variant>
        <vt:i4>1638448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_Toc62201559</vt:lpwstr>
      </vt:variant>
      <vt:variant>
        <vt:i4>1572912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_Toc62201558</vt:lpwstr>
      </vt:variant>
      <vt:variant>
        <vt:i4>1507376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_Toc62201557</vt:lpwstr>
      </vt:variant>
      <vt:variant>
        <vt:i4>1441840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_Toc62201556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_Toc62201552</vt:lpwstr>
      </vt:variant>
      <vt:variant>
        <vt:i4>1376304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_Toc62201555</vt:lpwstr>
      </vt:variant>
      <vt:variant>
        <vt:i4>1310768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_Toc62201554</vt:lpwstr>
      </vt:variant>
      <vt:variant>
        <vt:i4>1245232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_Toc62201553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_Toc62201552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opis</dc:title>
  <dc:creator>Krzysztof Mazurkiewicz</dc:creator>
  <cp:lastModifiedBy>Maciej Łączny</cp:lastModifiedBy>
  <cp:revision>16</cp:revision>
  <cp:lastPrinted>2023-07-24T11:58:00Z</cp:lastPrinted>
  <dcterms:created xsi:type="dcterms:W3CDTF">2023-08-16T13:22:00Z</dcterms:created>
  <dcterms:modified xsi:type="dcterms:W3CDTF">2024-08-27T17:57:00Z</dcterms:modified>
</cp:coreProperties>
</file>